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13F72" w14:textId="6E2CC1B7" w:rsidR="00280EAA" w:rsidRDefault="00280EAA" w:rsidP="00280EAA">
      <w:pPr>
        <w:spacing w:line="100" w:lineRule="atLeast"/>
        <w:jc w:val="right"/>
        <w:rPr>
          <w:rFonts w:ascii="Calibri" w:hAnsi="Calibri" w:cs="Calibri"/>
          <w:sz w:val="22"/>
          <w:szCs w:val="22"/>
        </w:rPr>
      </w:pPr>
    </w:p>
    <w:p w14:paraId="547DF067" w14:textId="77777777" w:rsidR="006A1567" w:rsidRDefault="006A1567" w:rsidP="008E1E9F">
      <w:pPr>
        <w:rPr>
          <w:rFonts w:ascii="Arial" w:hAnsi="Arial"/>
          <w:sz w:val="18"/>
          <w:szCs w:val="18"/>
        </w:rPr>
      </w:pPr>
    </w:p>
    <w:p w14:paraId="08CBC493" w14:textId="77777777" w:rsidR="006A1567" w:rsidRDefault="006A1567" w:rsidP="008E1E9F">
      <w:pPr>
        <w:rPr>
          <w:rFonts w:ascii="Arial" w:hAnsi="Arial"/>
          <w:sz w:val="18"/>
          <w:szCs w:val="18"/>
        </w:rPr>
      </w:pPr>
    </w:p>
    <w:p w14:paraId="32DBCDAF" w14:textId="79448F33" w:rsidR="008E1E9F" w:rsidRPr="00BA1328" w:rsidRDefault="008E1E9F" w:rsidP="008E1E9F">
      <w:pPr>
        <w:rPr>
          <w:rFonts w:ascii="Arial" w:hAnsi="Arial"/>
          <w:sz w:val="18"/>
          <w:szCs w:val="18"/>
        </w:rPr>
      </w:pPr>
      <w:r w:rsidRPr="00BA1328">
        <w:rPr>
          <w:rFonts w:ascii="Arial" w:hAnsi="Arial"/>
          <w:sz w:val="18"/>
          <w:szCs w:val="18"/>
        </w:rPr>
        <w:t xml:space="preserve">                                                                                         </w:t>
      </w:r>
      <w:r w:rsidR="006A1567">
        <w:rPr>
          <w:rFonts w:ascii="Arial" w:hAnsi="Arial"/>
          <w:sz w:val="18"/>
          <w:szCs w:val="18"/>
        </w:rPr>
        <w:t xml:space="preserve">                                                  </w:t>
      </w:r>
      <w:r w:rsidRPr="00BA1328">
        <w:rPr>
          <w:rFonts w:ascii="Arial" w:hAnsi="Arial"/>
          <w:sz w:val="18"/>
          <w:szCs w:val="18"/>
        </w:rPr>
        <w:t xml:space="preserve">      </w:t>
      </w:r>
      <w:r w:rsidRPr="00BA1328">
        <w:rPr>
          <w:rFonts w:ascii="Arial" w:eastAsia="Calibri" w:hAnsi="Arial"/>
          <w:b/>
          <w:sz w:val="18"/>
          <w:szCs w:val="18"/>
          <w:lang w:eastAsia="en-US"/>
        </w:rPr>
        <w:t xml:space="preserve">Załącznik nr </w:t>
      </w:r>
      <w:r w:rsidR="006A1567">
        <w:rPr>
          <w:rFonts w:ascii="Arial" w:eastAsia="Calibri" w:hAnsi="Arial"/>
          <w:b/>
          <w:sz w:val="18"/>
          <w:szCs w:val="18"/>
          <w:lang w:eastAsia="en-US"/>
        </w:rPr>
        <w:t>2 do umowy</w:t>
      </w:r>
    </w:p>
    <w:p w14:paraId="6B5E6394" w14:textId="77777777" w:rsidR="00280EAA" w:rsidRPr="00BA1328" w:rsidRDefault="00280EAA" w:rsidP="00280EAA">
      <w:pPr>
        <w:spacing w:line="100" w:lineRule="atLeast"/>
        <w:jc w:val="right"/>
        <w:rPr>
          <w:rFonts w:ascii="Arial" w:hAnsi="Arial"/>
          <w:sz w:val="18"/>
          <w:szCs w:val="18"/>
        </w:rPr>
      </w:pPr>
    </w:p>
    <w:p w14:paraId="1F1F0281" w14:textId="77777777" w:rsidR="00280EAA" w:rsidRPr="00BA1328" w:rsidRDefault="00280EAA" w:rsidP="00280EAA">
      <w:pPr>
        <w:spacing w:line="100" w:lineRule="atLeast"/>
        <w:jc w:val="right"/>
        <w:rPr>
          <w:rFonts w:ascii="Arial" w:eastAsia="Times New Roman" w:hAnsi="Arial"/>
          <w:sz w:val="18"/>
          <w:szCs w:val="18"/>
        </w:rPr>
      </w:pPr>
      <w:r w:rsidRPr="00BA1328">
        <w:rPr>
          <w:rFonts w:ascii="Arial" w:hAnsi="Arial"/>
          <w:sz w:val="18"/>
          <w:szCs w:val="18"/>
        </w:rPr>
        <w:t xml:space="preserve">                                                                      </w:t>
      </w:r>
    </w:p>
    <w:p w14:paraId="03AFCB56" w14:textId="77777777" w:rsidR="00280EAA" w:rsidRPr="00BA1328" w:rsidRDefault="00280EAA" w:rsidP="00280EAA">
      <w:pPr>
        <w:spacing w:line="100" w:lineRule="atLeast"/>
        <w:rPr>
          <w:rFonts w:ascii="Arial" w:eastAsia="Times New Roman" w:hAnsi="Arial"/>
          <w:sz w:val="18"/>
          <w:szCs w:val="18"/>
        </w:rPr>
      </w:pPr>
      <w:r w:rsidRPr="00BA1328">
        <w:rPr>
          <w:rFonts w:ascii="Arial" w:eastAsia="Times New Roman" w:hAnsi="Arial"/>
          <w:sz w:val="18"/>
          <w:szCs w:val="18"/>
        </w:rPr>
        <w:t>....................................................</w:t>
      </w:r>
    </w:p>
    <w:p w14:paraId="0A1845C3" w14:textId="77777777" w:rsidR="00280EAA" w:rsidRPr="00BA1328" w:rsidRDefault="00280EAA" w:rsidP="00280EAA">
      <w:pPr>
        <w:tabs>
          <w:tab w:val="left" w:pos="360"/>
        </w:tabs>
        <w:rPr>
          <w:rFonts w:ascii="Arial" w:hAnsi="Arial"/>
          <w:sz w:val="18"/>
          <w:szCs w:val="18"/>
        </w:rPr>
      </w:pPr>
      <w:r w:rsidRPr="00BA1328">
        <w:rPr>
          <w:rFonts w:ascii="Arial" w:eastAsia="Times New Roman" w:hAnsi="Arial"/>
          <w:sz w:val="18"/>
          <w:szCs w:val="18"/>
        </w:rPr>
        <w:t>(pieczęć instytucji szkoleniowej)</w:t>
      </w:r>
    </w:p>
    <w:tbl>
      <w:tblPr>
        <w:tblW w:w="0" w:type="auto"/>
        <w:tblInd w:w="-1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6"/>
        <w:gridCol w:w="1098"/>
        <w:gridCol w:w="3260"/>
        <w:gridCol w:w="635"/>
        <w:gridCol w:w="1418"/>
        <w:gridCol w:w="1417"/>
        <w:gridCol w:w="40"/>
        <w:gridCol w:w="40"/>
        <w:gridCol w:w="30"/>
      </w:tblGrid>
      <w:tr w:rsidR="00280EAA" w:rsidRPr="00BA1328" w14:paraId="0D9F2419" w14:textId="77777777" w:rsidTr="006B590F">
        <w:trPr>
          <w:cantSplit/>
        </w:trPr>
        <w:tc>
          <w:tcPr>
            <w:tcW w:w="10344" w:type="dxa"/>
            <w:gridSpan w:val="6"/>
            <w:tcBorders>
              <w:bottom w:val="double" w:sz="4" w:space="0" w:color="000000"/>
            </w:tcBorders>
            <w:vAlign w:val="center"/>
          </w:tcPr>
          <w:p w14:paraId="6039010F" w14:textId="77777777" w:rsidR="00280EAA" w:rsidRPr="00BA1328" w:rsidRDefault="00280EAA" w:rsidP="00280EAA">
            <w:pPr>
              <w:pStyle w:val="Nagwek1"/>
              <w:widowControl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cs="Arial"/>
                <w:sz w:val="18"/>
                <w:szCs w:val="18"/>
              </w:rPr>
            </w:pPr>
            <w:r w:rsidRPr="00BA1328">
              <w:rPr>
                <w:rFonts w:cs="Arial"/>
                <w:sz w:val="18"/>
                <w:szCs w:val="18"/>
              </w:rPr>
              <w:t>PROGRAM SZKOLENIA</w:t>
            </w:r>
          </w:p>
          <w:p w14:paraId="05EA97A3" w14:textId="77777777" w:rsidR="00280EAA" w:rsidRPr="00BA1328" w:rsidRDefault="00280EAA" w:rsidP="006B590F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  <w:p w14:paraId="13C7ED02" w14:textId="77777777" w:rsidR="00280EAA" w:rsidRPr="00BA1328" w:rsidRDefault="00280EAA" w:rsidP="006B590F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 xml:space="preserve">Program szkolenia jeżeli nie określą tego inne wytyczne bądź przepisy  prawne powinien uwzględniać wykorzystanie standardów kwalifikacji zawodowych i modułowych programów szkoleń zawodowych, dostępnych w bazach danych prowadzonych przez Ministra, dostępnych na stronie internetowej  </w:t>
            </w:r>
            <w:hyperlink r:id="rId8" w:history="1">
              <w:r w:rsidRPr="00BA1328">
                <w:rPr>
                  <w:rStyle w:val="Hipercze"/>
                  <w:rFonts w:ascii="Arial" w:hAnsi="Arial"/>
                  <w:b/>
                  <w:bCs/>
                  <w:i/>
                  <w:iCs/>
                  <w:sz w:val="18"/>
                  <w:szCs w:val="18"/>
                </w:rPr>
                <w:t>www.standardyiszkolenia.praca.gov.pl</w:t>
              </w:r>
            </w:hyperlink>
          </w:p>
          <w:p w14:paraId="77DC2051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52D0C547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E2D0664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" w:type="dxa"/>
          </w:tcPr>
          <w:p w14:paraId="105AFCC1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0D6A1128" w14:textId="77777777" w:rsidTr="006B590F">
        <w:trPr>
          <w:cantSplit/>
        </w:trPr>
        <w:tc>
          <w:tcPr>
            <w:tcW w:w="10344" w:type="dxa"/>
            <w:gridSpan w:val="6"/>
            <w:tcBorders>
              <w:bottom w:val="double" w:sz="4" w:space="0" w:color="000000"/>
            </w:tcBorders>
            <w:vAlign w:val="center"/>
          </w:tcPr>
          <w:p w14:paraId="2D389E76" w14:textId="77777777" w:rsidR="00280EAA" w:rsidRPr="00BA1328" w:rsidRDefault="00280EAA" w:rsidP="00280EAA">
            <w:pPr>
              <w:pStyle w:val="Nagwek1"/>
              <w:widowControl/>
              <w:numPr>
                <w:ilvl w:val="0"/>
                <w:numId w:val="0"/>
              </w:numPr>
              <w:suppressAutoHyphens w:val="0"/>
              <w:snapToGrid w:val="0"/>
              <w:spacing w:before="0"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7023E45D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2BFCB946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" w:type="dxa"/>
          </w:tcPr>
          <w:p w14:paraId="195C8514" w14:textId="77777777" w:rsidR="00280EAA" w:rsidRPr="00BA1328" w:rsidRDefault="00280EAA" w:rsidP="006B590F">
            <w:pPr>
              <w:snapToGrid w:val="0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80EAA" w:rsidRPr="00BA1328" w14:paraId="02DA8DA2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9716"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3920EA8C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1. Nazwa szkolenia:</w:t>
            </w:r>
          </w:p>
          <w:p w14:paraId="3ED2CD7C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3821D29B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049965DF" w14:textId="2022830E" w:rsidR="00280EAA" w:rsidRDefault="006A1567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…………………………………………………………………………………………………………………………………………..</w:t>
            </w:r>
          </w:p>
          <w:p w14:paraId="187170C2" w14:textId="77777777" w:rsidR="006A1567" w:rsidRPr="00BA1328" w:rsidRDefault="006A1567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0BE5BC29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07702174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73C00739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28E21CBB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0574F1B4" w14:textId="77777777" w:rsidR="00280EAA" w:rsidRPr="00BA1328" w:rsidRDefault="00280EAA" w:rsidP="006B590F">
            <w:pPr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sz w:val="18"/>
                <w:szCs w:val="18"/>
                <w:u w:val="single"/>
              </w:rPr>
              <w:t>Czy zakres szkolenia został odpowiednio dostosowany do identyfikowanego na rynku pracy zapotrzebowania na kwalifikacje?</w:t>
            </w:r>
          </w:p>
          <w:p w14:paraId="7269299B" w14:textId="77777777" w:rsidR="00280EAA" w:rsidRPr="00BA1328" w:rsidRDefault="00280EAA" w:rsidP="006B590F">
            <w:pPr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476E0762" w14:textId="77777777" w:rsidR="00280EAA" w:rsidRPr="00BA1328" w:rsidRDefault="00280EAA" w:rsidP="006B590F">
            <w:pPr>
              <w:jc w:val="center"/>
              <w:rPr>
                <w:rFonts w:ascii="Arial" w:hAnsi="Arial"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TAK  ⁭                    NIE  ⁭</w:t>
            </w:r>
          </w:p>
          <w:p w14:paraId="631E1FFA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15BDB0CF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2934B9C3" w14:textId="77777777" w:rsidR="00280EAA" w:rsidRPr="00BA1328" w:rsidRDefault="00280EAA" w:rsidP="006B590F">
            <w:pPr>
              <w:rPr>
                <w:rFonts w:ascii="Arial" w:eastAsia="Times New Roman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2. Termin realizacji  i sposób organizacji szkolenia.</w:t>
            </w:r>
          </w:p>
          <w:p w14:paraId="66C72908" w14:textId="77777777" w:rsidR="00280EAA" w:rsidRPr="00BA1328" w:rsidRDefault="00280EAA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  <w:p w14:paraId="017E04C8" w14:textId="77777777" w:rsidR="00280EAA" w:rsidRPr="00BA1328" w:rsidRDefault="00280EAA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Liczba godzin dydaktycznych</w:t>
            </w:r>
            <w:r w:rsidRPr="00BA1328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pl-PL"/>
              </w:rPr>
              <w:t xml:space="preserve">* </w:t>
            </w: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szkolenia ogółem (czas szkolenia jednej osoby):  .............................................</w:t>
            </w:r>
          </w:p>
          <w:p w14:paraId="5A8A1D35" w14:textId="77777777" w:rsidR="00280EAA" w:rsidRPr="00BA1328" w:rsidRDefault="00280EAA" w:rsidP="006B590F">
            <w:pPr>
              <w:pStyle w:val="Zawartotabeli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w tym:</w:t>
            </w:r>
          </w:p>
          <w:p w14:paraId="7F8F6F11" w14:textId="77777777" w:rsidR="00280EAA" w:rsidRPr="00BA1328" w:rsidRDefault="00280EAA" w:rsidP="006B590F">
            <w:pPr>
              <w:pStyle w:val="Zawartotabeli"/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 xml:space="preserve">a) zajęcia teoretyczne: ...................... </w:t>
            </w:r>
          </w:p>
          <w:p w14:paraId="3CA4CB4C" w14:textId="77777777" w:rsidR="00280EAA" w:rsidRPr="00BA1328" w:rsidRDefault="00280EAA" w:rsidP="006B590F">
            <w:pPr>
              <w:pStyle w:val="Zawartotabeli"/>
              <w:spacing w:line="360" w:lineRule="auto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b) zajęcia praktyczne: .......................</w:t>
            </w:r>
          </w:p>
          <w:p w14:paraId="191800A6" w14:textId="77777777" w:rsidR="00280EAA" w:rsidRPr="00BA1328" w:rsidRDefault="00280EAA" w:rsidP="006B590F">
            <w:pPr>
              <w:pStyle w:val="Zawartotabeli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48DD9235" w14:textId="77777777" w:rsidR="00280EAA" w:rsidRDefault="00280EAA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Czas trwania :</w:t>
            </w:r>
          </w:p>
          <w:p w14:paraId="2ECCD2C3" w14:textId="77777777" w:rsidR="006A1567" w:rsidRPr="00BA1328" w:rsidRDefault="006A1567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  <w:p w14:paraId="773ED40A" w14:textId="77777777" w:rsidR="00280EAA" w:rsidRDefault="00280EAA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Termin realizacji: od ………….. do…………...</w:t>
            </w:r>
          </w:p>
          <w:p w14:paraId="57954352" w14:textId="77777777" w:rsidR="006A1567" w:rsidRPr="00BA1328" w:rsidRDefault="006A1567" w:rsidP="006B590F">
            <w:pPr>
              <w:pStyle w:val="Zawartotabeli"/>
              <w:snapToGrid w:val="0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</w:p>
          <w:p w14:paraId="40598D34" w14:textId="77777777" w:rsidR="00280EAA" w:rsidRPr="00BA1328" w:rsidRDefault="00280EAA" w:rsidP="006B590F">
            <w:pPr>
              <w:pStyle w:val="Zawartotabeli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Ilość</w:t>
            </w:r>
            <w:r w:rsidRPr="00BA1328">
              <w:rPr>
                <w:rFonts w:ascii="Arial" w:eastAsia="Times New Roman" w:hAnsi="Arial" w:cs="Arial"/>
                <w:color w:val="FF0000"/>
                <w:sz w:val="18"/>
                <w:szCs w:val="18"/>
                <w:lang w:val="pl-PL"/>
              </w:rPr>
              <w:t xml:space="preserve"> </w:t>
            </w: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tygodni ............................................. Ilość dni szkoleniowych ................................</w:t>
            </w:r>
          </w:p>
          <w:p w14:paraId="468ACA40" w14:textId="77777777" w:rsidR="00280EAA" w:rsidRPr="00BA1328" w:rsidRDefault="00280EAA" w:rsidP="006B590F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  <w:p w14:paraId="557DC23B" w14:textId="77777777" w:rsidR="00280EAA" w:rsidRDefault="00280EAA" w:rsidP="006B590F">
            <w:pPr>
              <w:jc w:val="both"/>
              <w:rPr>
                <w:rFonts w:ascii="Arial" w:hAnsi="Arial"/>
                <w:b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sz w:val="18"/>
                <w:szCs w:val="18"/>
              </w:rPr>
              <w:t>Liczba osób w grupie</w:t>
            </w:r>
          </w:p>
          <w:p w14:paraId="7DFC9F95" w14:textId="77777777" w:rsidR="00292EE4" w:rsidRPr="00BA1328" w:rsidRDefault="00292EE4" w:rsidP="006B590F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  <w:p w14:paraId="54912820" w14:textId="77777777" w:rsidR="00280EAA" w:rsidRPr="00BA1328" w:rsidRDefault="00280EAA" w:rsidP="006B590F">
            <w:pPr>
              <w:pStyle w:val="Zawartotabeli"/>
              <w:snapToGrid w:val="0"/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hAnsi="Arial" w:cs="Arial"/>
                <w:sz w:val="18"/>
                <w:szCs w:val="18"/>
                <w:lang w:val="pl-PL"/>
              </w:rPr>
              <w:t xml:space="preserve">a) </w:t>
            </w: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zajęcia teoretyczne......................................................</w:t>
            </w:r>
          </w:p>
          <w:p w14:paraId="5FBD3388" w14:textId="77777777" w:rsidR="00280EAA" w:rsidRPr="00BA1328" w:rsidRDefault="00280EAA" w:rsidP="006B590F">
            <w:pPr>
              <w:pStyle w:val="Zawartotabeli"/>
              <w:snapToGrid w:val="0"/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val="pl-PL"/>
              </w:rPr>
            </w:pPr>
            <w:r w:rsidRPr="00BA1328">
              <w:rPr>
                <w:rFonts w:ascii="Arial" w:eastAsia="Times New Roman" w:hAnsi="Arial" w:cs="Arial"/>
                <w:sz w:val="18"/>
                <w:szCs w:val="18"/>
                <w:lang w:val="pl-PL"/>
              </w:rPr>
              <w:t>b) zajęcia praktyczne ......................................................</w:t>
            </w:r>
          </w:p>
          <w:p w14:paraId="786ED56C" w14:textId="77777777" w:rsidR="00280EAA" w:rsidRDefault="00280EAA" w:rsidP="006B590F">
            <w:pPr>
              <w:spacing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  <w:r w:rsidRPr="00BA1328">
              <w:rPr>
                <w:rFonts w:ascii="Arial" w:eastAsia="Times New Roman" w:hAnsi="Arial"/>
                <w:sz w:val="18"/>
                <w:szCs w:val="18"/>
              </w:rPr>
              <w:t>Liczba osób przypadających na jedno stanowisko podczas zajęć praktycznych ........................................................</w:t>
            </w:r>
          </w:p>
          <w:p w14:paraId="42625237" w14:textId="77777777" w:rsidR="00292EE4" w:rsidRPr="00BA1328" w:rsidRDefault="00292EE4" w:rsidP="006B590F">
            <w:pPr>
              <w:spacing w:line="360" w:lineRule="auto"/>
              <w:jc w:val="both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4EFE9B73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Sposób organizacji zajęć teoretycznych:</w:t>
            </w:r>
          </w:p>
          <w:p w14:paraId="189E7780" w14:textId="77777777" w:rsidR="00280EAA" w:rsidRPr="00BA1328" w:rsidRDefault="00280EAA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125B327C" w14:textId="5D0F6CCD" w:rsidR="00280EAA" w:rsidRPr="00BA1328" w:rsidRDefault="006A1567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  <w:p w14:paraId="4FAC6F60" w14:textId="77777777" w:rsidR="00280EAA" w:rsidRPr="00BA1328" w:rsidRDefault="00280EAA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253995C9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Sposób organizacji zajęć praktycznych:</w:t>
            </w:r>
          </w:p>
          <w:p w14:paraId="2D3406AE" w14:textId="77777777" w:rsidR="00280EAA" w:rsidRPr="00BA1328" w:rsidRDefault="00280EAA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3FF0FFB4" w14:textId="1F129ACB" w:rsidR="00280EAA" w:rsidRPr="00BA1328" w:rsidRDefault="006A1567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14:paraId="1B8E629A" w14:textId="77777777" w:rsidR="00280EAA" w:rsidRPr="00BA1328" w:rsidRDefault="00280EAA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406968FD" w14:textId="77777777" w:rsidR="00280EAA" w:rsidRPr="006A1567" w:rsidRDefault="00280EAA" w:rsidP="006B590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6A1567">
              <w:rPr>
                <w:rFonts w:ascii="Arial" w:hAnsi="Arial"/>
                <w:sz w:val="20"/>
                <w:szCs w:val="20"/>
                <w:vertAlign w:val="superscript"/>
              </w:rPr>
              <w:t xml:space="preserve">* </w:t>
            </w:r>
            <w:r w:rsidRPr="006A1567">
              <w:rPr>
                <w:rFonts w:ascii="Arial" w:hAnsi="Arial"/>
                <w:sz w:val="20"/>
                <w:szCs w:val="20"/>
                <w:u w:val="single"/>
                <w:vertAlign w:val="superscript"/>
              </w:rPr>
              <w:t>1 godzina dydaktyczna szkolenia to 45 minut ( nie dotyczy rodzaju szkoleń, w przypadkach których wymiar godzin określony jest odrębnymi przepisami)</w:t>
            </w:r>
          </w:p>
          <w:p w14:paraId="26ED90D9" w14:textId="77777777" w:rsidR="00280EAA" w:rsidRPr="00BA1328" w:rsidRDefault="00280EAA" w:rsidP="006B590F">
            <w:pPr>
              <w:spacing w:line="360" w:lineRule="auto"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3D844424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</w:tcPr>
          <w:p w14:paraId="15782731" w14:textId="77777777" w:rsidR="00280EAA" w:rsidRPr="00BA1328" w:rsidRDefault="00280EAA" w:rsidP="00923CDA">
            <w:pPr>
              <w:pStyle w:val="Nagwek2"/>
              <w:keepLines w:val="0"/>
              <w:numPr>
                <w:ilvl w:val="1"/>
                <w:numId w:val="7"/>
              </w:numPr>
              <w:suppressAutoHyphens w:val="0"/>
              <w:spacing w:before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A1328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lastRenderedPageBreak/>
              <w:t xml:space="preserve">3. Wymagania wstępne dla uczestników szkolenia </w:t>
            </w:r>
          </w:p>
        </w:tc>
      </w:tr>
      <w:tr w:rsidR="00280EAA" w:rsidRPr="00BA1328" w14:paraId="0545B4F0" w14:textId="77777777" w:rsidTr="00280EAA">
        <w:tblPrEx>
          <w:tblCellMar>
            <w:left w:w="70" w:type="dxa"/>
            <w:right w:w="70" w:type="dxa"/>
          </w:tblCellMar>
        </w:tblPrEx>
        <w:tc>
          <w:tcPr>
            <w:tcW w:w="10454" w:type="dxa"/>
            <w:gridSpan w:val="9"/>
            <w:tcBorders>
              <w:left w:val="double" w:sz="4" w:space="0" w:color="000000"/>
              <w:right w:val="double" w:sz="4" w:space="0" w:color="000000"/>
            </w:tcBorders>
          </w:tcPr>
          <w:p w14:paraId="1636F28C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 xml:space="preserve">Najniższe wymagane wykształcenie </w:t>
            </w:r>
          </w:p>
          <w:p w14:paraId="550393B0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16494132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614" w:type="dxa"/>
            <w:gridSpan w:val="2"/>
            <w:tcBorders>
              <w:left w:val="double" w:sz="4" w:space="0" w:color="000000"/>
            </w:tcBorders>
          </w:tcPr>
          <w:p w14:paraId="5E3B012D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1 – podstawowe                            □</w:t>
            </w:r>
          </w:p>
          <w:p w14:paraId="18A8F8B6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14:paraId="255A1E08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 xml:space="preserve">3 – zawodowe                      □            </w:t>
            </w:r>
          </w:p>
        </w:tc>
        <w:tc>
          <w:tcPr>
            <w:tcW w:w="3580" w:type="dxa"/>
            <w:gridSpan w:val="6"/>
            <w:vMerge w:val="restart"/>
            <w:tcBorders>
              <w:left w:val="single" w:sz="4" w:space="0" w:color="000000"/>
              <w:right w:val="double" w:sz="4" w:space="0" w:color="000000"/>
            </w:tcBorders>
          </w:tcPr>
          <w:p w14:paraId="0D3EF06D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5 – średnie zawodowe             □</w:t>
            </w:r>
          </w:p>
          <w:p w14:paraId="429A3F11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3272553B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6 – wyższe                               □</w:t>
            </w:r>
          </w:p>
          <w:p w14:paraId="673C7B0B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7199C2CF" w14:textId="77777777" w:rsidTr="00280EAA">
        <w:tblPrEx>
          <w:tblCellMar>
            <w:left w:w="70" w:type="dxa"/>
            <w:right w:w="70" w:type="dxa"/>
          </w:tblCellMar>
        </w:tblPrEx>
        <w:tc>
          <w:tcPr>
            <w:tcW w:w="3614" w:type="dxa"/>
            <w:gridSpan w:val="2"/>
            <w:tcBorders>
              <w:left w:val="double" w:sz="4" w:space="0" w:color="000000"/>
            </w:tcBorders>
          </w:tcPr>
          <w:p w14:paraId="1356D9BB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2 – gimnazjalne                            □</w:t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14:paraId="05EBA81D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4 – średnie  ogólne               □</w:t>
            </w:r>
          </w:p>
        </w:tc>
        <w:tc>
          <w:tcPr>
            <w:tcW w:w="3580" w:type="dxa"/>
            <w:gridSpan w:val="6"/>
            <w:vMerge/>
            <w:tcBorders>
              <w:left w:val="single" w:sz="4" w:space="0" w:color="000000"/>
              <w:right w:val="double" w:sz="4" w:space="0" w:color="000000"/>
            </w:tcBorders>
          </w:tcPr>
          <w:p w14:paraId="3C9D1775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564F3FBE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32D38133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>Umiejętności wymagane od kandydata</w:t>
            </w:r>
            <w:r w:rsidRPr="00BA1328">
              <w:rPr>
                <w:rFonts w:ascii="Arial" w:hAnsi="Arial"/>
                <w:sz w:val="18"/>
                <w:szCs w:val="18"/>
              </w:rPr>
              <w:t>:</w:t>
            </w:r>
          </w:p>
          <w:p w14:paraId="7710610F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4A686CFE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232A1F85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br/>
            </w: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>Dodatkowe kwalifikacje:</w:t>
            </w:r>
          </w:p>
          <w:p w14:paraId="22080397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EDB3673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3AC4DF00" w14:textId="77777777" w:rsidR="00280EAA" w:rsidRPr="00BA1328" w:rsidRDefault="00280EAA" w:rsidP="006B590F">
            <w:pPr>
              <w:rPr>
                <w:rFonts w:ascii="Arial" w:hAnsi="Arial"/>
                <w:bCs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>Inne (jakie</w:t>
            </w:r>
            <w:r w:rsidRPr="00BA1328">
              <w:rPr>
                <w:rFonts w:ascii="Arial" w:hAnsi="Arial"/>
                <w:bCs/>
                <w:sz w:val="18"/>
                <w:szCs w:val="18"/>
              </w:rPr>
              <w:t>):......................................................................................................................................................................................</w:t>
            </w:r>
          </w:p>
          <w:p w14:paraId="2DABDB58" w14:textId="77777777" w:rsidR="00280EAA" w:rsidRPr="00BA1328" w:rsidRDefault="00280EAA" w:rsidP="006B590F">
            <w:pPr>
              <w:rPr>
                <w:rFonts w:ascii="Arial" w:hAnsi="Arial"/>
                <w:bCs/>
                <w:sz w:val="18"/>
                <w:szCs w:val="18"/>
              </w:rPr>
            </w:pPr>
            <w:r w:rsidRPr="00BA1328">
              <w:rPr>
                <w:rFonts w:ascii="Arial" w:hAnsi="Arial"/>
                <w:b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350A785D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Cs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DB866DE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7B65FFE5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394D47D9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4.  cele szkolenia ujęte w kategoriach efektów uczenia się z uwzględnieniem wiedzy, umiejętności i kompetencji społecznych</w:t>
            </w:r>
          </w:p>
          <w:p w14:paraId="64CA11EB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371E4627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000080"/>
                <w:sz w:val="18"/>
                <w:szCs w:val="18"/>
                <w:u w:val="single"/>
              </w:rPr>
            </w:pPr>
          </w:p>
          <w:p w14:paraId="1F762195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000080"/>
                <w:sz w:val="18"/>
                <w:szCs w:val="18"/>
                <w:u w:val="single"/>
              </w:rPr>
            </w:pPr>
          </w:p>
          <w:p w14:paraId="11F31BB0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000080"/>
                <w:sz w:val="18"/>
                <w:szCs w:val="18"/>
                <w:u w:val="single"/>
              </w:rPr>
            </w:pPr>
          </w:p>
          <w:p w14:paraId="3679D826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000080"/>
                <w:sz w:val="18"/>
                <w:szCs w:val="18"/>
                <w:u w:val="single"/>
              </w:rPr>
            </w:pPr>
          </w:p>
        </w:tc>
      </w:tr>
      <w:tr w:rsidR="00280EAA" w:rsidRPr="00BA1328" w14:paraId="70F88BE4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423"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316E915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 xml:space="preserve">5.                                                                               Plan nauczania </w:t>
            </w:r>
          </w:p>
        </w:tc>
      </w:tr>
      <w:tr w:rsidR="00280EAA" w:rsidRPr="00BA1328" w14:paraId="4EF7BF6B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423"/>
        </w:trPr>
        <w:tc>
          <w:tcPr>
            <w:tcW w:w="2516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A1B8BB0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i/>
                <w:sz w:val="18"/>
                <w:szCs w:val="18"/>
              </w:rPr>
              <w:t>Temat zajęć edukacyjnych</w:t>
            </w:r>
          </w:p>
        </w:tc>
        <w:tc>
          <w:tcPr>
            <w:tcW w:w="49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A9B1A" w14:textId="77777777" w:rsidR="00280EAA" w:rsidRPr="00BA1328" w:rsidRDefault="00280EAA" w:rsidP="006B590F">
            <w:pPr>
              <w:spacing w:line="360" w:lineRule="auto"/>
              <w:ind w:left="360"/>
              <w:jc w:val="center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i/>
                <w:sz w:val="18"/>
                <w:szCs w:val="18"/>
              </w:rPr>
              <w:t xml:space="preserve">opis treści – </w:t>
            </w:r>
            <w:r w:rsidRPr="00BA1328">
              <w:rPr>
                <w:rFonts w:ascii="Arial" w:hAnsi="Arial"/>
                <w:b/>
                <w:bCs/>
                <w:i/>
                <w:sz w:val="18"/>
                <w:szCs w:val="18"/>
                <w:shd w:val="clear" w:color="auto" w:fill="FFFFFF"/>
              </w:rPr>
              <w:t>kluczowe punkty</w:t>
            </w:r>
            <w:r w:rsidRPr="00BA1328">
              <w:rPr>
                <w:rFonts w:ascii="Arial" w:hAnsi="Arial"/>
                <w:b/>
                <w:bCs/>
                <w:i/>
                <w:sz w:val="18"/>
                <w:szCs w:val="18"/>
              </w:rPr>
              <w:t xml:space="preserve"> szkolenia w zakresie poszczególnych zajęć edukacyjnych </w:t>
            </w:r>
          </w:p>
        </w:tc>
        <w:tc>
          <w:tcPr>
            <w:tcW w:w="2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AD2F2E" w14:textId="77777777" w:rsidR="00280EAA" w:rsidRPr="00BA1328" w:rsidRDefault="00280EAA" w:rsidP="006B590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i/>
                <w:sz w:val="18"/>
                <w:szCs w:val="18"/>
              </w:rPr>
              <w:t>Wymiar zajęć (w godzinach dydaktycznych)</w:t>
            </w:r>
          </w:p>
        </w:tc>
      </w:tr>
      <w:tr w:rsidR="00280EAA" w:rsidRPr="00BA1328" w14:paraId="1CEC69A4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239"/>
        </w:trPr>
        <w:tc>
          <w:tcPr>
            <w:tcW w:w="251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1773F32" w14:textId="77777777" w:rsidR="00280EAA" w:rsidRPr="00BA1328" w:rsidRDefault="00280EAA" w:rsidP="006B590F">
            <w:pPr>
              <w:snapToGrid w:val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C0140B" w14:textId="77777777" w:rsidR="00280EAA" w:rsidRPr="00BA1328" w:rsidRDefault="00280EAA" w:rsidP="006B590F">
            <w:pPr>
              <w:snapToGrid w:val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DAA49" w14:textId="77777777" w:rsidR="00280EAA" w:rsidRPr="00BA1328" w:rsidRDefault="00280EAA" w:rsidP="006B590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i/>
                <w:sz w:val="18"/>
                <w:szCs w:val="18"/>
              </w:rPr>
              <w:t xml:space="preserve">Ilość godzin teoretycznych </w:t>
            </w: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0A8684" w14:textId="77777777" w:rsidR="00280EAA" w:rsidRPr="00BA1328" w:rsidRDefault="00280EAA" w:rsidP="006B590F">
            <w:pPr>
              <w:jc w:val="center"/>
              <w:rPr>
                <w:rFonts w:ascii="Arial" w:eastAsia="Times New Roman" w:hAnsi="Arial"/>
                <w:b/>
                <w:i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i/>
                <w:sz w:val="18"/>
                <w:szCs w:val="18"/>
              </w:rPr>
              <w:t>Ilość godzin</w:t>
            </w:r>
          </w:p>
          <w:p w14:paraId="40D7412E" w14:textId="77777777" w:rsidR="00280EAA" w:rsidRPr="00BA1328" w:rsidRDefault="00280EAA" w:rsidP="006B590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eastAsia="Times New Roman" w:hAnsi="Arial"/>
                <w:b/>
                <w:i/>
                <w:sz w:val="18"/>
                <w:szCs w:val="18"/>
              </w:rPr>
              <w:t xml:space="preserve"> </w:t>
            </w:r>
            <w:r w:rsidRPr="00BA1328">
              <w:rPr>
                <w:rFonts w:ascii="Arial" w:hAnsi="Arial"/>
                <w:b/>
                <w:i/>
                <w:sz w:val="18"/>
                <w:szCs w:val="18"/>
              </w:rPr>
              <w:t>praktycznych</w:t>
            </w:r>
          </w:p>
        </w:tc>
      </w:tr>
      <w:tr w:rsidR="00280EAA" w:rsidRPr="00BA1328" w14:paraId="572D1217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551"/>
        </w:trPr>
        <w:tc>
          <w:tcPr>
            <w:tcW w:w="25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349D6995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15E84B07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0B93137A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245EF12F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764F3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8A60D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973085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36D31731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545"/>
        </w:trPr>
        <w:tc>
          <w:tcPr>
            <w:tcW w:w="25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771BE9E6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04E90BD4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7B776D73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2FAEBFC7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FF774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505E4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7FD320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7E029A78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567"/>
        </w:trPr>
        <w:tc>
          <w:tcPr>
            <w:tcW w:w="25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5B2D7EDA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7B68590B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6D2CF1C1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70437591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230A3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0CBE2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6A81CE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070DF1C9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561"/>
        </w:trPr>
        <w:tc>
          <w:tcPr>
            <w:tcW w:w="25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44ECD73E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4D0A43DC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1DDA1CB3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538BC755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AEC95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EEC4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5C8E987D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  <w:p w14:paraId="657CD198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819A6D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6A193530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1110"/>
        </w:trPr>
        <w:tc>
          <w:tcPr>
            <w:tcW w:w="25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3D01699D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D76D9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55E04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  <w:p w14:paraId="1FF48A9C" w14:textId="77777777" w:rsidR="00280EAA" w:rsidRPr="00BA1328" w:rsidRDefault="00280EAA" w:rsidP="006B590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763D45" w14:textId="77777777" w:rsidR="00280EAA" w:rsidRPr="00BA1328" w:rsidRDefault="00280EAA" w:rsidP="006B590F">
            <w:pPr>
              <w:snapToGrid w:val="0"/>
              <w:rPr>
                <w:rFonts w:ascii="Arial" w:hAnsi="Arial"/>
                <w:sz w:val="18"/>
                <w:szCs w:val="18"/>
              </w:rPr>
            </w:pPr>
          </w:p>
        </w:tc>
      </w:tr>
      <w:tr w:rsidR="00280EAA" w:rsidRPr="00BA1328" w14:paraId="43B03665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1125"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641A6A52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6. Program szkolenia został określony przez inne wytyczne bądź przepisy prawne : </w:t>
            </w:r>
            <w:r w:rsidRPr="00BA1328">
              <w:rPr>
                <w:rFonts w:ascii="Arial" w:hAnsi="Arial"/>
                <w:bCs/>
                <w:sz w:val="18"/>
                <w:szCs w:val="18"/>
                <w:u w:val="single"/>
              </w:rPr>
              <w:t xml:space="preserve">(w przypadku przepisów szczególnych określających warunki organizacji specyficznych szkoleń np. szkoleń w zawodach regulowanych, gdzie program szkolenia,           w tym wymiar i rozkład godzin szkolenia, określa minister właściwy </w:t>
            </w: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– podać podstawę prawna):</w:t>
            </w:r>
          </w:p>
          <w:p w14:paraId="646DBD9A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610FB9C6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14:paraId="3356D24C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14:paraId="24CE80A2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21298438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50C2291E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80EAA" w:rsidRPr="00BA1328" w14:paraId="3A1E181A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1800"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5A239A01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lastRenderedPageBreak/>
              <w:t>7. Wykaz literatury oraz niezbędnych środków i materiałów dydaktycznych :</w:t>
            </w:r>
          </w:p>
          <w:p w14:paraId="22D805FC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546A646B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109B4ED7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312C4C26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0B721092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31F25E72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80EAA" w:rsidRPr="00BA1328" w14:paraId="2F27ED5D" w14:textId="77777777" w:rsidTr="006B590F">
        <w:tblPrEx>
          <w:tblCellMar>
            <w:left w:w="70" w:type="dxa"/>
            <w:right w:w="70" w:type="dxa"/>
          </w:tblCellMar>
        </w:tblPrEx>
        <w:trPr>
          <w:cantSplit/>
          <w:trHeight w:val="1390"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2F8F6B5F" w14:textId="77777777" w:rsidR="00280EAA" w:rsidRPr="00BA1328" w:rsidRDefault="00280EAA" w:rsidP="006B590F">
            <w:pPr>
              <w:rPr>
                <w:rFonts w:ascii="Arial" w:hAnsi="Arial"/>
                <w:color w:val="000080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sz w:val="18"/>
                <w:szCs w:val="18"/>
              </w:rPr>
              <w:t>8.</w:t>
            </w:r>
            <w:r w:rsidRPr="00BA1328">
              <w:rPr>
                <w:rFonts w:ascii="Arial" w:hAnsi="Arial"/>
                <w:color w:val="000080"/>
                <w:sz w:val="18"/>
                <w:szCs w:val="18"/>
              </w:rPr>
              <w:t xml:space="preserve"> </w:t>
            </w: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Przewidziane  sprawdziany i egzaminy.</w:t>
            </w:r>
          </w:p>
          <w:p w14:paraId="2C16F1C1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BA1328">
              <w:rPr>
                <w:rFonts w:ascii="Arial" w:hAnsi="Arial"/>
                <w:color w:val="000080"/>
                <w:sz w:val="18"/>
                <w:szCs w:val="18"/>
              </w:rPr>
              <w:br/>
            </w: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>Sprawdziany (wymienić jakie?) :</w:t>
            </w:r>
          </w:p>
          <w:p w14:paraId="07455594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09F0C7CA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52D4C9F" w14:textId="77777777" w:rsidR="00280EAA" w:rsidRPr="00BA1328" w:rsidRDefault="00280EAA" w:rsidP="006B590F">
            <w:pPr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65E17176" w14:textId="77777777" w:rsidR="00280EAA" w:rsidRPr="00BA1328" w:rsidRDefault="00280EAA" w:rsidP="006B590F">
            <w:pPr>
              <w:rPr>
                <w:rFonts w:ascii="Arial" w:eastAsia="Webdings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</w:rPr>
              <w:t>Egzaminy (właściwe zaznaczyć):</w:t>
            </w:r>
          </w:p>
          <w:p w14:paraId="14CAA5E5" w14:textId="77777777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Webdings" w:hAnsi="Arial"/>
                <w:sz w:val="18"/>
                <w:szCs w:val="18"/>
              </w:rPr>
            </w:pPr>
          </w:p>
          <w:p w14:paraId="3D4AF67E" w14:textId="56040DB6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Webdings" w:hAnsi="Arial"/>
                <w:sz w:val="18"/>
                <w:szCs w:val="18"/>
              </w:rPr>
            </w:pPr>
            <w:r w:rsidRPr="00BA1328">
              <w:rPr>
                <w:rFonts w:ascii="Arial" w:eastAsia="Webdings" w:hAnsi="Arial"/>
                <w:sz w:val="18"/>
                <w:szCs w:val="18"/>
              </w:rPr>
              <w:t></w:t>
            </w:r>
            <w:r w:rsidR="006C2022">
              <w:rPr>
                <w:rFonts w:ascii="Arial" w:eastAsia="Webdings" w:hAnsi="Arial"/>
                <w:sz w:val="18"/>
                <w:szCs w:val="18"/>
              </w:rPr>
              <w:t xml:space="preserve"> </w:t>
            </w:r>
            <w:r w:rsidRPr="00BA1328">
              <w:rPr>
                <w:rFonts w:ascii="Arial" w:eastAsia="Webdings" w:hAnsi="Arial"/>
                <w:sz w:val="18"/>
                <w:szCs w:val="18"/>
              </w:rPr>
              <w:t xml:space="preserve">egzamin wewnętrzny przeprowadzony przez instytucję szkoleniową </w:t>
            </w:r>
          </w:p>
          <w:p w14:paraId="7FDF115E" w14:textId="748EF188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Webdings" w:hAnsi="Arial"/>
                <w:sz w:val="18"/>
                <w:szCs w:val="18"/>
              </w:rPr>
            </w:pPr>
            <w:r w:rsidRPr="00BA1328">
              <w:rPr>
                <w:rFonts w:ascii="Arial" w:eastAsia="Webdings" w:hAnsi="Arial"/>
                <w:sz w:val="18"/>
                <w:szCs w:val="18"/>
              </w:rPr>
              <w:t></w:t>
            </w:r>
            <w:r w:rsidR="006C2022">
              <w:rPr>
                <w:rFonts w:ascii="Arial" w:eastAsia="Webdings" w:hAnsi="Arial"/>
                <w:sz w:val="18"/>
                <w:szCs w:val="18"/>
              </w:rPr>
              <w:t xml:space="preserve"> </w:t>
            </w:r>
            <w:r w:rsidRPr="00BA1328">
              <w:rPr>
                <w:rFonts w:ascii="Arial" w:eastAsia="Webdings" w:hAnsi="Arial"/>
                <w:sz w:val="18"/>
                <w:szCs w:val="18"/>
              </w:rPr>
              <w:t xml:space="preserve">egzamin </w:t>
            </w:r>
            <w:r w:rsidRPr="00BA1328">
              <w:rPr>
                <w:rFonts w:ascii="Arial" w:hAnsi="Arial"/>
                <w:sz w:val="18"/>
                <w:szCs w:val="18"/>
              </w:rPr>
              <w:t>państwowy przed komisją (podać nazwę komisji)…………….........................……………………….,</w:t>
            </w:r>
          </w:p>
          <w:p w14:paraId="2BAA3BEF" w14:textId="2AD4D642" w:rsidR="00280EAA" w:rsidRPr="00BA1328" w:rsidRDefault="00280EAA" w:rsidP="006B590F">
            <w:pPr>
              <w:spacing w:line="100" w:lineRule="atLeast"/>
              <w:ind w:left="720"/>
              <w:rPr>
                <w:rFonts w:ascii="Arial" w:hAnsi="Arial"/>
                <w:b/>
                <w:bCs/>
                <w:color w:val="000080"/>
                <w:sz w:val="18"/>
                <w:szCs w:val="18"/>
              </w:rPr>
            </w:pPr>
            <w:r w:rsidRPr="00BA1328">
              <w:rPr>
                <w:rFonts w:ascii="Arial" w:eastAsia="Webdings" w:hAnsi="Arial"/>
                <w:sz w:val="18"/>
                <w:szCs w:val="18"/>
              </w:rPr>
              <w:t></w:t>
            </w:r>
            <w:r w:rsidR="006C2022">
              <w:rPr>
                <w:rFonts w:ascii="Arial" w:eastAsia="Webdings" w:hAnsi="Arial"/>
                <w:sz w:val="18"/>
                <w:szCs w:val="18"/>
              </w:rPr>
              <w:t xml:space="preserve"> </w:t>
            </w:r>
            <w:r w:rsidRPr="00BA1328">
              <w:rPr>
                <w:rFonts w:ascii="Arial" w:eastAsia="Webdings" w:hAnsi="Arial"/>
                <w:sz w:val="18"/>
                <w:szCs w:val="18"/>
              </w:rPr>
              <w:t>inna forma zaliczenia,  proszę wpisać jaka: .........................................................................................................</w:t>
            </w:r>
          </w:p>
          <w:p w14:paraId="3CCA122C" w14:textId="77777777" w:rsidR="00280EAA" w:rsidRPr="00BA1328" w:rsidRDefault="00280EAA" w:rsidP="006B590F">
            <w:pPr>
              <w:rPr>
                <w:rFonts w:ascii="Arial" w:hAnsi="Arial"/>
                <w:b/>
                <w:bCs/>
                <w:color w:val="000080"/>
                <w:sz w:val="18"/>
                <w:szCs w:val="18"/>
              </w:rPr>
            </w:pPr>
          </w:p>
        </w:tc>
      </w:tr>
      <w:tr w:rsidR="00280EAA" w:rsidRPr="00BA1328" w14:paraId="7155F1C8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29C9D849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9.Informacja o dopuszczalnej liczbie godzin nieobecności na szkoleniu</w:t>
            </w:r>
            <w:r w:rsidRPr="00BA1328">
              <w:rPr>
                <w:rFonts w:ascii="Arial" w:eastAsia="Times New Roman" w:hAnsi="Arial"/>
                <w:b/>
                <w:sz w:val="18"/>
                <w:szCs w:val="18"/>
                <w:u w:val="single"/>
              </w:rPr>
              <w:t xml:space="preserve"> aby uczestnik został sklasyfikowany /dopuszczony do egzaminu końcowego</w:t>
            </w: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 :</w:t>
            </w:r>
          </w:p>
          <w:p w14:paraId="3F7B37A5" w14:textId="77777777" w:rsidR="00280EAA" w:rsidRPr="00BA1328" w:rsidRDefault="00280EAA" w:rsidP="006B590F">
            <w:pPr>
              <w:ind w:left="360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75128796" w14:textId="77777777" w:rsidR="00280EAA" w:rsidRPr="00BA1328" w:rsidRDefault="00280EAA" w:rsidP="006B590F">
            <w:pPr>
              <w:ind w:left="360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62E86CBE" w14:textId="77777777" w:rsidR="00280EAA" w:rsidRPr="00BA1328" w:rsidRDefault="00280EAA" w:rsidP="006B590F">
            <w:pPr>
              <w:ind w:left="360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09A09A8E" w14:textId="77777777" w:rsidR="00280EAA" w:rsidRPr="00BA1328" w:rsidRDefault="00280EAA" w:rsidP="006B590F">
            <w:pPr>
              <w:ind w:left="360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</w:tc>
      </w:tr>
      <w:tr w:rsidR="00280EAA" w:rsidRPr="00BA1328" w14:paraId="47E0500F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09296857" w14:textId="77777777" w:rsidR="00280EAA" w:rsidRPr="00BA1328" w:rsidRDefault="00280EAA" w:rsidP="006B590F">
            <w:pPr>
              <w:spacing w:line="100" w:lineRule="atLeast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BA1328">
              <w:rPr>
                <w:rFonts w:ascii="Arial" w:eastAsia="Webdings" w:hAnsi="Arial"/>
                <w:b/>
                <w:bCs/>
                <w:sz w:val="18"/>
                <w:szCs w:val="18"/>
                <w:u w:val="single"/>
              </w:rPr>
              <w:t>10. Uzyskane kwalifikacje i umiejętności po pozytywnym zakończeniu kursu przez uczestnika:</w:t>
            </w:r>
          </w:p>
          <w:p w14:paraId="14948DA0" w14:textId="77777777" w:rsidR="00280EAA" w:rsidRPr="00BA1328" w:rsidRDefault="00280EAA" w:rsidP="006B590F">
            <w:pPr>
              <w:spacing w:line="100" w:lineRule="atLeast"/>
              <w:ind w:left="15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2209F98F" w14:textId="77777777" w:rsidR="00280EAA" w:rsidRPr="00BA1328" w:rsidRDefault="00280EAA" w:rsidP="006B590F">
            <w:pPr>
              <w:spacing w:line="100" w:lineRule="atLeast"/>
              <w:ind w:left="15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73B7B2E5" w14:textId="77777777" w:rsidR="00280EAA" w:rsidRPr="00BA1328" w:rsidRDefault="00280EAA" w:rsidP="006B590F">
            <w:pPr>
              <w:spacing w:line="100" w:lineRule="atLeast"/>
              <w:ind w:left="15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  <w:p w14:paraId="6956F420" w14:textId="77777777" w:rsidR="00280EAA" w:rsidRPr="00BA1328" w:rsidRDefault="00280EAA" w:rsidP="006B590F">
            <w:pPr>
              <w:spacing w:line="100" w:lineRule="atLeast"/>
              <w:ind w:left="15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80EAA" w:rsidRPr="00BA1328" w14:paraId="66ABFA2F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14:paraId="036C2087" w14:textId="77777777" w:rsidR="00280EAA" w:rsidRPr="00BA1328" w:rsidRDefault="00280EAA" w:rsidP="006B590F">
            <w:pPr>
              <w:rPr>
                <w:rFonts w:ascii="Arial" w:eastAsia="Webdings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11.Rodzaj dokumentów potwierdzających ukończenie szkolenia i uzyskanie kwalifikacji: </w:t>
            </w:r>
          </w:p>
          <w:p w14:paraId="66287CAF" w14:textId="77777777" w:rsidR="00280EAA" w:rsidRPr="00BA1328" w:rsidRDefault="00280EAA" w:rsidP="006B590F">
            <w:pPr>
              <w:spacing w:line="100" w:lineRule="atLeast"/>
              <w:ind w:left="720" w:right="-301"/>
              <w:rPr>
                <w:rFonts w:ascii="Arial" w:eastAsia="Webdings" w:hAnsi="Arial"/>
                <w:sz w:val="18"/>
                <w:szCs w:val="18"/>
              </w:rPr>
            </w:pPr>
          </w:p>
          <w:p w14:paraId="3A4434C5" w14:textId="422C7286" w:rsidR="00280EAA" w:rsidRPr="00BA1328" w:rsidRDefault="00280EAA" w:rsidP="006B590F">
            <w:pPr>
              <w:spacing w:line="100" w:lineRule="atLeast"/>
              <w:ind w:left="720" w:right="-301"/>
              <w:rPr>
                <w:rFonts w:ascii="Arial" w:eastAsia="Webdings" w:hAnsi="Arial"/>
                <w:sz w:val="18"/>
                <w:szCs w:val="18"/>
              </w:rPr>
            </w:pPr>
            <w:r w:rsidRPr="00BA1328">
              <w:rPr>
                <w:rFonts w:ascii="Arial" w:eastAsia="Webdings" w:hAnsi="Arial"/>
                <w:sz w:val="18"/>
                <w:szCs w:val="18"/>
              </w:rPr>
              <w:t></w:t>
            </w:r>
            <w:r w:rsidR="006C2022">
              <w:rPr>
                <w:rFonts w:ascii="Arial" w:eastAsia="Webdings" w:hAnsi="Arial"/>
                <w:sz w:val="18"/>
                <w:szCs w:val="18"/>
              </w:rPr>
              <w:t xml:space="preserve"> </w:t>
            </w:r>
            <w:r w:rsidRPr="00BA1328">
              <w:rPr>
                <w:rFonts w:ascii="Arial" w:eastAsia="Times New Roman" w:hAnsi="Arial"/>
                <w:sz w:val="18"/>
                <w:szCs w:val="18"/>
              </w:rPr>
              <w:t>zaświadczenie (prosimy załączyć wzór)</w:t>
            </w:r>
          </w:p>
          <w:p w14:paraId="65A93252" w14:textId="3E3262A2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Times New Roman" w:hAnsi="Arial"/>
                <w:sz w:val="18"/>
                <w:szCs w:val="18"/>
              </w:rPr>
            </w:pPr>
            <w:r w:rsidRPr="00BA1328">
              <w:rPr>
                <w:rFonts w:ascii="Arial" w:eastAsia="Webdings" w:hAnsi="Arial"/>
                <w:sz w:val="18"/>
                <w:szCs w:val="18"/>
              </w:rPr>
              <w:t></w:t>
            </w:r>
            <w:r w:rsidR="006C2022">
              <w:rPr>
                <w:rFonts w:ascii="Arial" w:eastAsia="Webdings" w:hAnsi="Arial"/>
                <w:sz w:val="18"/>
                <w:szCs w:val="18"/>
              </w:rPr>
              <w:t xml:space="preserve"> </w:t>
            </w:r>
            <w:r w:rsidRPr="00BA1328">
              <w:rPr>
                <w:rFonts w:ascii="Arial" w:eastAsia="Times New Roman" w:hAnsi="Arial"/>
                <w:sz w:val="18"/>
                <w:szCs w:val="18"/>
              </w:rPr>
              <w:t>uprawnienia  (prosimy załączyć  wzór)</w:t>
            </w:r>
          </w:p>
          <w:p w14:paraId="26FC5BF1" w14:textId="77777777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Times New Roman" w:hAnsi="Arial"/>
                <w:sz w:val="18"/>
                <w:szCs w:val="18"/>
              </w:rPr>
            </w:pPr>
          </w:p>
          <w:p w14:paraId="3A5FF276" w14:textId="77777777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Times New Roman" w:hAnsi="Arial"/>
                <w:color w:val="FF0000"/>
                <w:sz w:val="18"/>
                <w:szCs w:val="18"/>
              </w:rPr>
            </w:pPr>
            <w:r w:rsidRPr="00BA1328">
              <w:rPr>
                <w:rFonts w:ascii="Arial" w:eastAsia="Times New Roman" w:hAnsi="Arial"/>
                <w:sz w:val="18"/>
                <w:szCs w:val="18"/>
              </w:rPr>
              <w:t xml:space="preserve">Zobowiązujemy się do wydania zaświadczenia zgodnie z § 5 ust.3 rozporządzenia Rozporządzenia Ministra Rodziny, Pracy i Polityki Społecznej z dnia 24 października 2025r. w sprawie sposobu i trybu realizacji przez starostę pomocy bezrobotnym i poszukującym pracy w nabywaniu wiedzy, umiejętności lub kwalifikacji. </w:t>
            </w:r>
          </w:p>
          <w:p w14:paraId="0DE55E67" w14:textId="77777777" w:rsidR="00280EAA" w:rsidRPr="00BA1328" w:rsidRDefault="00280EAA" w:rsidP="006B590F">
            <w:pPr>
              <w:spacing w:line="100" w:lineRule="atLeast"/>
              <w:ind w:left="720"/>
              <w:rPr>
                <w:rFonts w:ascii="Arial" w:eastAsia="Times New Roman" w:hAnsi="Arial"/>
                <w:color w:val="FF0000"/>
                <w:sz w:val="18"/>
                <w:szCs w:val="18"/>
              </w:rPr>
            </w:pPr>
          </w:p>
          <w:p w14:paraId="33635E79" w14:textId="77777777" w:rsidR="00280EAA" w:rsidRPr="00BA1328" w:rsidRDefault="00280EAA" w:rsidP="006B590F">
            <w:pPr>
              <w:spacing w:line="100" w:lineRule="atLeast"/>
              <w:ind w:firstLine="720"/>
              <w:rPr>
                <w:rFonts w:ascii="Arial" w:eastAsia="Times New Roman" w:hAnsi="Arial"/>
                <w:color w:val="FF0000"/>
                <w:sz w:val="18"/>
                <w:szCs w:val="18"/>
              </w:rPr>
            </w:pPr>
          </w:p>
          <w:p w14:paraId="062C259F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color w:val="FF0000"/>
                <w:sz w:val="18"/>
                <w:szCs w:val="18"/>
              </w:rPr>
            </w:pPr>
          </w:p>
        </w:tc>
      </w:tr>
      <w:tr w:rsidR="00280EAA" w:rsidRPr="00BA1328" w14:paraId="067801C6" w14:textId="77777777" w:rsidTr="006B590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454" w:type="dxa"/>
            <w:gridSpan w:val="9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EA9CA78" w14:textId="77777777" w:rsidR="00280EAA" w:rsidRPr="00BA1328" w:rsidRDefault="00280EAA" w:rsidP="006B590F">
            <w:pPr>
              <w:snapToGrid w:val="0"/>
              <w:spacing w:line="100" w:lineRule="atLeast"/>
              <w:jc w:val="both"/>
              <w:rPr>
                <w:rFonts w:ascii="Arial" w:hAnsi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14:paraId="02C93EEE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Nadzór wewnętrzny prowadzony podczas szkolenia służący podnoszeniu jakości prowadzonego szkolenia (należy podać krótki opis):</w:t>
            </w:r>
            <w:r w:rsidRPr="00BA1328">
              <w:rPr>
                <w:rFonts w:ascii="Arial" w:hAnsi="Arial"/>
                <w:sz w:val="18"/>
                <w:szCs w:val="18"/>
                <w:u w:val="single"/>
              </w:rPr>
              <w:t xml:space="preserve">  </w:t>
            </w:r>
          </w:p>
          <w:p w14:paraId="7D7FE223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2E1342F8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33FCDE04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  <w:p w14:paraId="06DE0298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Nadzór sprawować będzie:</w:t>
            </w:r>
          </w:p>
          <w:p w14:paraId="0E162B1B" w14:textId="77777777" w:rsidR="00280EAA" w:rsidRPr="00BA1328" w:rsidRDefault="00280EAA" w:rsidP="006B590F">
            <w:pPr>
              <w:autoSpaceDE w:val="0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Imię  i nazwisko: .</w:t>
            </w:r>
          </w:p>
          <w:p w14:paraId="038072E5" w14:textId="77777777" w:rsidR="00280EAA" w:rsidRPr="00BA1328" w:rsidRDefault="00280EAA" w:rsidP="006B590F">
            <w:pPr>
              <w:autoSpaceDE w:val="0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Pełniona funkcja:</w:t>
            </w:r>
          </w:p>
          <w:p w14:paraId="71C464A0" w14:textId="77777777" w:rsidR="00280EAA" w:rsidRPr="00BA1328" w:rsidRDefault="00280EAA" w:rsidP="006B590F">
            <w:pPr>
              <w:autoSpaceDE w:val="0"/>
              <w:rPr>
                <w:rFonts w:ascii="Arial" w:hAnsi="Arial"/>
                <w:sz w:val="18"/>
                <w:szCs w:val="18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>Instytucja:</w:t>
            </w:r>
          </w:p>
          <w:p w14:paraId="16553920" w14:textId="77777777" w:rsidR="00280EAA" w:rsidRPr="00BA1328" w:rsidRDefault="00280EAA" w:rsidP="006B590F">
            <w:pPr>
              <w:autoSpaceDE w:val="0"/>
              <w:rPr>
                <w:rFonts w:ascii="Arial" w:hAnsi="Arial"/>
                <w:sz w:val="18"/>
                <w:szCs w:val="18"/>
                <w:u w:val="single"/>
              </w:rPr>
            </w:pPr>
            <w:r w:rsidRPr="00BA1328">
              <w:rPr>
                <w:rFonts w:ascii="Arial" w:hAnsi="Arial"/>
                <w:sz w:val="18"/>
                <w:szCs w:val="18"/>
              </w:rPr>
              <w:t xml:space="preserve">Nr telefonu: </w:t>
            </w:r>
          </w:p>
          <w:p w14:paraId="5E7D42C9" w14:textId="77777777" w:rsidR="00280EAA" w:rsidRPr="00BA1328" w:rsidRDefault="00280EAA" w:rsidP="006B590F">
            <w:pPr>
              <w:spacing w:line="100" w:lineRule="atLeast"/>
              <w:jc w:val="both"/>
              <w:rPr>
                <w:rFonts w:ascii="Arial" w:hAnsi="Arial"/>
                <w:sz w:val="18"/>
                <w:szCs w:val="18"/>
                <w:u w:val="single"/>
              </w:rPr>
            </w:pPr>
          </w:p>
        </w:tc>
      </w:tr>
    </w:tbl>
    <w:p w14:paraId="44E8B9DC" w14:textId="77777777" w:rsidR="00280EAA" w:rsidRPr="00BA1328" w:rsidRDefault="00280EAA" w:rsidP="00280EAA">
      <w:pPr>
        <w:rPr>
          <w:rFonts w:ascii="Arial" w:hAnsi="Arial"/>
          <w:sz w:val="18"/>
          <w:szCs w:val="18"/>
        </w:rPr>
      </w:pPr>
    </w:p>
    <w:p w14:paraId="2F2EF7DA" w14:textId="77777777" w:rsidR="00280EAA" w:rsidRPr="00BA1328" w:rsidRDefault="00280EAA" w:rsidP="00F42894">
      <w:pPr>
        <w:suppressAutoHyphens w:val="0"/>
        <w:rPr>
          <w:rFonts w:ascii="Arial" w:hAnsi="Arial"/>
          <w:sz w:val="18"/>
          <w:szCs w:val="18"/>
        </w:rPr>
      </w:pPr>
    </w:p>
    <w:sectPr w:rsidR="00280EAA" w:rsidRPr="00BA1328" w:rsidSect="00280EAA">
      <w:headerReference w:type="default" r:id="rId9"/>
      <w:headerReference w:type="first" r:id="rId10"/>
      <w:pgSz w:w="11906" w:h="16838"/>
      <w:pgMar w:top="851" w:right="851" w:bottom="794" w:left="907" w:header="142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E2BF" w14:textId="77777777" w:rsidR="00570F88" w:rsidRDefault="00570F88" w:rsidP="00A9232C">
      <w:r>
        <w:separator/>
      </w:r>
    </w:p>
  </w:endnote>
  <w:endnote w:type="continuationSeparator" w:id="0">
    <w:p w14:paraId="18559AE4" w14:textId="77777777" w:rsidR="00570F88" w:rsidRDefault="00570F88" w:rsidP="00A9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8EC47" w14:textId="77777777" w:rsidR="00570F88" w:rsidRDefault="00570F88" w:rsidP="00A9232C">
      <w:r>
        <w:separator/>
      </w:r>
    </w:p>
  </w:footnote>
  <w:footnote w:type="continuationSeparator" w:id="0">
    <w:p w14:paraId="3D334806" w14:textId="77777777" w:rsidR="00570F88" w:rsidRDefault="00570F88" w:rsidP="00A92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5A23F3" w:rsidRPr="005A23F3" w14:paraId="41082F41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46AF1AF" w14:textId="77777777" w:rsidR="005A23F3" w:rsidRPr="005A23F3" w:rsidRDefault="005A23F3" w:rsidP="005A23F3">
          <w:pPr>
            <w:tabs>
              <w:tab w:val="center" w:pos="4536"/>
            </w:tabs>
            <w:ind w:right="1378" w:firstLine="462"/>
            <w:textAlignment w:val="auto"/>
            <w:rPr>
              <w:rFonts w:ascii="Times New Roman" w:eastAsia="Times New Roman" w:hAnsi="Times New Roman" w:cs="Times New Roman"/>
              <w:kern w:val="0"/>
              <w:lang w:bidi="ar-SA"/>
            </w:rPr>
          </w:pPr>
          <w:bookmarkStart w:id="0" w:name="_Hlk90465858"/>
          <w:r w:rsidRPr="005A23F3">
            <w:rPr>
              <w:rFonts w:ascii="Times New Roman" w:eastAsia="Times New Roman" w:hAnsi="Times New Roman" w:cs="Times New Roman"/>
              <w:noProof/>
              <w:kern w:val="0"/>
              <w:lang w:eastAsia="pl-PL" w:bidi="ar-SA"/>
            </w:rPr>
            <w:drawing>
              <wp:inline distT="0" distB="0" distL="0" distR="0" wp14:anchorId="2F783B6E" wp14:editId="328CB9B6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5C6952C" w14:textId="77777777" w:rsidR="005A23F3" w:rsidRPr="005A23F3" w:rsidRDefault="005A23F3" w:rsidP="005A23F3">
          <w:pPr>
            <w:tabs>
              <w:tab w:val="left" w:pos="470"/>
            </w:tabs>
            <w:ind w:left="116"/>
            <w:textAlignment w:val="auto"/>
            <w:rPr>
              <w:rFonts w:ascii="Times New Roman" w:eastAsia="Times New Roman" w:hAnsi="Times New Roman" w:cs="Times New Roman"/>
              <w:kern w:val="0"/>
              <w:lang w:bidi="ar-SA"/>
            </w:rPr>
          </w:pPr>
          <w:r w:rsidRPr="005A23F3">
            <w:rPr>
              <w:rFonts w:ascii="Times New Roman" w:eastAsia="Times New Roman" w:hAnsi="Times New Roman" w:cs="Times New Roman"/>
              <w:kern w:val="0"/>
              <w:lang w:bidi="ar-SA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0E55A795" w14:textId="77777777" w:rsidR="005A23F3" w:rsidRPr="005A23F3" w:rsidRDefault="005A23F3" w:rsidP="005A23F3">
          <w:pPr>
            <w:tabs>
              <w:tab w:val="center" w:pos="4536"/>
              <w:tab w:val="right" w:pos="9072"/>
            </w:tabs>
            <w:textAlignment w:val="auto"/>
            <w:rPr>
              <w:rFonts w:ascii="Times New Roman" w:eastAsia="Times New Roman" w:hAnsi="Times New Roman" w:cs="Times New Roman"/>
              <w:kern w:val="0"/>
              <w:lang w:bidi="ar-SA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070AB681" w14:textId="77777777" w:rsidR="005A23F3" w:rsidRPr="005A23F3" w:rsidRDefault="005A23F3" w:rsidP="005A23F3">
          <w:pPr>
            <w:tabs>
              <w:tab w:val="center" w:pos="4536"/>
              <w:tab w:val="right" w:pos="9072"/>
            </w:tabs>
            <w:textAlignment w:val="auto"/>
            <w:rPr>
              <w:rFonts w:ascii="Times New Roman" w:eastAsia="Times New Roman" w:hAnsi="Times New Roman" w:cs="Times New Roman"/>
              <w:kern w:val="0"/>
              <w:lang w:bidi="ar-SA"/>
            </w:rPr>
          </w:pPr>
        </w:p>
      </w:tc>
    </w:tr>
  </w:tbl>
  <w:p w14:paraId="7209B9E3" w14:textId="77777777" w:rsidR="005A23F3" w:rsidRPr="005A23F3" w:rsidRDefault="005A23F3" w:rsidP="005A23F3">
    <w:pPr>
      <w:autoSpaceDE w:val="0"/>
      <w:spacing w:line="274" w:lineRule="exact"/>
      <w:ind w:left="-490"/>
      <w:textAlignment w:val="auto"/>
      <w:rPr>
        <w:rFonts w:ascii="Cambria" w:eastAsia="Times New Roman" w:hAnsi="Cambria" w:cs="Cambria"/>
        <w:b/>
        <w:kern w:val="0"/>
        <w:sz w:val="20"/>
        <w:szCs w:val="20"/>
        <w:lang w:bidi="ar-SA"/>
      </w:rPr>
    </w:pPr>
  </w:p>
  <w:p w14:paraId="7A2D1B2B" w14:textId="77777777" w:rsidR="005A23F3" w:rsidRPr="005A23F3" w:rsidRDefault="005A23F3" w:rsidP="005A23F3">
    <w:pPr>
      <w:autoSpaceDE w:val="0"/>
      <w:spacing w:line="274" w:lineRule="exact"/>
      <w:ind w:left="-490" w:firstLine="632"/>
      <w:textAlignment w:val="auto"/>
      <w:rPr>
        <w:rFonts w:ascii="Cambria" w:eastAsia="Times New Roman" w:hAnsi="Cambria" w:cs="Calibri"/>
        <w:b/>
        <w:kern w:val="0"/>
        <w:sz w:val="20"/>
        <w:szCs w:val="20"/>
        <w:lang w:bidi="ar-SA"/>
      </w:rPr>
    </w:pPr>
    <w:bookmarkStart w:id="1" w:name="_Hlk90465773"/>
    <w:r w:rsidRPr="005A23F3">
      <w:rPr>
        <w:rFonts w:ascii="Cambria" w:eastAsia="Times New Roman" w:hAnsi="Cambria" w:cs="Cambria"/>
        <w:b/>
        <w:kern w:val="0"/>
        <w:sz w:val="20"/>
        <w:szCs w:val="20"/>
        <w:lang w:bidi="ar-SA"/>
      </w:rPr>
      <w:t>Numer referencyjny</w:t>
    </w:r>
    <w:r w:rsidRPr="005A23F3">
      <w:rPr>
        <w:rFonts w:ascii="Cambria" w:eastAsia="Times New Roman" w:hAnsi="Cambria" w:cs="Cambria"/>
        <w:kern w:val="0"/>
        <w:sz w:val="20"/>
        <w:szCs w:val="20"/>
        <w:lang w:bidi="ar-SA"/>
      </w:rPr>
      <w:t>:</w:t>
    </w:r>
    <w:bookmarkEnd w:id="0"/>
    <w:bookmarkEnd w:id="1"/>
    <w:r w:rsidRPr="005A23F3">
      <w:rPr>
        <w:rFonts w:ascii="Cambria" w:eastAsia="Times New Roman" w:hAnsi="Cambria" w:cs="Cambria"/>
        <w:kern w:val="0"/>
        <w:sz w:val="20"/>
        <w:szCs w:val="20"/>
        <w:lang w:bidi="ar-SA"/>
      </w:rPr>
      <w:t xml:space="preserve"> CAZ.271.1.KK.2026</w:t>
    </w:r>
  </w:p>
  <w:p w14:paraId="3C35C694" w14:textId="1F872E67" w:rsidR="00290784" w:rsidRPr="005A23F3" w:rsidRDefault="00290784" w:rsidP="005A23F3">
    <w:pPr>
      <w:pStyle w:val="Nagwek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7BE8" w14:textId="77777777" w:rsidR="00290784" w:rsidRDefault="00290784">
    <w:pPr>
      <w:pStyle w:val="Nagwek"/>
    </w:pPr>
    <w:r>
      <w:rPr>
        <w:noProof/>
        <w:lang w:eastAsia="pl-PL" w:bidi="ar-SA"/>
      </w:rPr>
      <w:drawing>
        <wp:inline distT="0" distB="0" distL="0" distR="0" wp14:anchorId="3F890FE1" wp14:editId="0833094E">
          <wp:extent cx="9515475" cy="1152525"/>
          <wp:effectExtent l="0" t="0" r="0" b="0"/>
          <wp:docPr id="15" name="Obraz 15" descr="C:\Users\jpolewana\Desktop\druki EFS+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" descr="C:\Users\jpolewana\Desktop\druki EFS+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515475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eastAsia="Times New Roman" w:cs="Times New Roman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23A18FD"/>
    <w:multiLevelType w:val="hybridMultilevel"/>
    <w:tmpl w:val="A1269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34713"/>
    <w:multiLevelType w:val="hybridMultilevel"/>
    <w:tmpl w:val="E0162D8C"/>
    <w:lvl w:ilvl="0" w:tplc="355688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1726A"/>
    <w:multiLevelType w:val="hybridMultilevel"/>
    <w:tmpl w:val="35403B84"/>
    <w:lvl w:ilvl="0" w:tplc="77D24B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077B"/>
    <w:multiLevelType w:val="hybridMultilevel"/>
    <w:tmpl w:val="F58CBD9A"/>
    <w:lvl w:ilvl="0" w:tplc="F8E4E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B0485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72362"/>
    <w:multiLevelType w:val="hybridMultilevel"/>
    <w:tmpl w:val="8B301738"/>
    <w:lvl w:ilvl="0" w:tplc="21644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125C7"/>
    <w:multiLevelType w:val="hybridMultilevel"/>
    <w:tmpl w:val="D674AFE6"/>
    <w:lvl w:ilvl="0" w:tplc="F6BE820A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22DED"/>
    <w:multiLevelType w:val="hybridMultilevel"/>
    <w:tmpl w:val="6518A454"/>
    <w:lvl w:ilvl="0" w:tplc="BB66CE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B5E24"/>
    <w:multiLevelType w:val="hybridMultilevel"/>
    <w:tmpl w:val="882A20EA"/>
    <w:lvl w:ilvl="0" w:tplc="216442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72AD4"/>
    <w:multiLevelType w:val="hybridMultilevel"/>
    <w:tmpl w:val="5D62E5BE"/>
    <w:lvl w:ilvl="0" w:tplc="432C7A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00324"/>
    <w:multiLevelType w:val="multilevel"/>
    <w:tmpl w:val="6AF0E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46E4AA8"/>
    <w:multiLevelType w:val="hybridMultilevel"/>
    <w:tmpl w:val="8EB4392C"/>
    <w:lvl w:ilvl="0" w:tplc="619AB6E6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C1B09"/>
    <w:multiLevelType w:val="hybridMultilevel"/>
    <w:tmpl w:val="BAE67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828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72BB4"/>
    <w:multiLevelType w:val="hybridMultilevel"/>
    <w:tmpl w:val="B88A2936"/>
    <w:lvl w:ilvl="0" w:tplc="D2ACAD7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5266F"/>
    <w:multiLevelType w:val="hybridMultilevel"/>
    <w:tmpl w:val="DE526DFC"/>
    <w:lvl w:ilvl="0" w:tplc="216442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8258A"/>
    <w:multiLevelType w:val="multilevel"/>
    <w:tmpl w:val="B6789A3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9" w15:restartNumberingAfterBreak="0">
    <w:nsid w:val="30654D48"/>
    <w:multiLevelType w:val="multilevel"/>
    <w:tmpl w:val="29A05FA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30A744B8"/>
    <w:multiLevelType w:val="hybridMultilevel"/>
    <w:tmpl w:val="065C5572"/>
    <w:lvl w:ilvl="0" w:tplc="216442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32969"/>
    <w:multiLevelType w:val="hybridMultilevel"/>
    <w:tmpl w:val="A57ADC14"/>
    <w:lvl w:ilvl="0" w:tplc="652478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A7287"/>
    <w:multiLevelType w:val="hybridMultilevel"/>
    <w:tmpl w:val="78B41512"/>
    <w:lvl w:ilvl="0" w:tplc="D8A24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B39F2"/>
    <w:multiLevelType w:val="hybridMultilevel"/>
    <w:tmpl w:val="557AB5A4"/>
    <w:lvl w:ilvl="0" w:tplc="E33ACB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20714"/>
    <w:multiLevelType w:val="hybridMultilevel"/>
    <w:tmpl w:val="A85A2E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AEE7FB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75CE"/>
    <w:multiLevelType w:val="hybridMultilevel"/>
    <w:tmpl w:val="12189C20"/>
    <w:lvl w:ilvl="0" w:tplc="40E6491E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320CD"/>
    <w:multiLevelType w:val="hybridMultilevel"/>
    <w:tmpl w:val="EAD8FB1A"/>
    <w:lvl w:ilvl="0" w:tplc="03F4F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A6431D"/>
    <w:multiLevelType w:val="hybridMultilevel"/>
    <w:tmpl w:val="7A769CEC"/>
    <w:lvl w:ilvl="0" w:tplc="77D24B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B816BD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13F10"/>
    <w:multiLevelType w:val="hybridMultilevel"/>
    <w:tmpl w:val="E9445A50"/>
    <w:lvl w:ilvl="0" w:tplc="B2EC9D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164429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56474"/>
    <w:multiLevelType w:val="hybridMultilevel"/>
    <w:tmpl w:val="CCEAAC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1644296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7A0B9B"/>
    <w:multiLevelType w:val="multilevel"/>
    <w:tmpl w:val="C784A51A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85A634F"/>
    <w:multiLevelType w:val="hybridMultilevel"/>
    <w:tmpl w:val="130277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2C0791"/>
    <w:multiLevelType w:val="hybridMultilevel"/>
    <w:tmpl w:val="092A09AC"/>
    <w:lvl w:ilvl="0" w:tplc="37CA8F44">
      <w:start w:val="14"/>
      <w:numFmt w:val="decimal"/>
      <w:lvlText w:val="%1."/>
      <w:lvlJc w:val="left"/>
      <w:pPr>
        <w:ind w:left="1038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A857B9"/>
    <w:multiLevelType w:val="hybridMultilevel"/>
    <w:tmpl w:val="3E4AFCE6"/>
    <w:lvl w:ilvl="0" w:tplc="216442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0A7F1F"/>
    <w:multiLevelType w:val="hybridMultilevel"/>
    <w:tmpl w:val="3A540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B5FE3"/>
    <w:multiLevelType w:val="hybridMultilevel"/>
    <w:tmpl w:val="8EDE6C20"/>
    <w:lvl w:ilvl="0" w:tplc="BF28F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0235D3"/>
    <w:multiLevelType w:val="multilevel"/>
    <w:tmpl w:val="3168B4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5EC874DF"/>
    <w:multiLevelType w:val="hybridMultilevel"/>
    <w:tmpl w:val="A1CA5D6A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8" w15:restartNumberingAfterBreak="0">
    <w:nsid w:val="5F062D91"/>
    <w:multiLevelType w:val="hybridMultilevel"/>
    <w:tmpl w:val="F51E1128"/>
    <w:lvl w:ilvl="0" w:tplc="E33ACB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A0045"/>
    <w:multiLevelType w:val="hybridMultilevel"/>
    <w:tmpl w:val="33800D98"/>
    <w:lvl w:ilvl="0" w:tplc="432C7A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6E73F5"/>
    <w:multiLevelType w:val="hybridMultilevel"/>
    <w:tmpl w:val="7AFA54EC"/>
    <w:lvl w:ilvl="0" w:tplc="03F4F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147B5"/>
    <w:multiLevelType w:val="hybridMultilevel"/>
    <w:tmpl w:val="A14417C4"/>
    <w:lvl w:ilvl="0" w:tplc="8F44A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0F2FAC"/>
    <w:multiLevelType w:val="hybridMultilevel"/>
    <w:tmpl w:val="2F868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0936D8"/>
    <w:multiLevelType w:val="hybridMultilevel"/>
    <w:tmpl w:val="6E9CD1C6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4282E6BC">
      <w:start w:val="1"/>
      <w:numFmt w:val="decimal"/>
      <w:lvlText w:val="%2.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4" w15:restartNumberingAfterBreak="0">
    <w:nsid w:val="6790424B"/>
    <w:multiLevelType w:val="hybridMultilevel"/>
    <w:tmpl w:val="FFB68D9A"/>
    <w:lvl w:ilvl="0" w:tplc="C1FEDE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E5A1F"/>
    <w:multiLevelType w:val="hybridMultilevel"/>
    <w:tmpl w:val="2224058A"/>
    <w:lvl w:ilvl="0" w:tplc="4A3AEDA0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B918CC"/>
    <w:multiLevelType w:val="hybridMultilevel"/>
    <w:tmpl w:val="3F421106"/>
    <w:lvl w:ilvl="0" w:tplc="E982C76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D41D1F"/>
    <w:multiLevelType w:val="hybridMultilevel"/>
    <w:tmpl w:val="D0CE16D8"/>
    <w:lvl w:ilvl="0" w:tplc="D2ACAD7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57CC3"/>
    <w:multiLevelType w:val="hybridMultilevel"/>
    <w:tmpl w:val="D55CE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B529D3"/>
    <w:multiLevelType w:val="hybridMultilevel"/>
    <w:tmpl w:val="8FB8EF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501104">
    <w:abstractNumId w:val="18"/>
  </w:num>
  <w:num w:numId="2" w16cid:durableId="857700977">
    <w:abstractNumId w:val="12"/>
  </w:num>
  <w:num w:numId="3" w16cid:durableId="35859522">
    <w:abstractNumId w:val="30"/>
  </w:num>
  <w:num w:numId="4" w16cid:durableId="2054187182">
    <w:abstractNumId w:val="13"/>
  </w:num>
  <w:num w:numId="5" w16cid:durableId="812334670">
    <w:abstractNumId w:val="36"/>
  </w:num>
  <w:num w:numId="6" w16cid:durableId="1289511995">
    <w:abstractNumId w:val="19"/>
  </w:num>
  <w:num w:numId="7" w16cid:durableId="1188331299">
    <w:abstractNumId w:val="0"/>
  </w:num>
  <w:num w:numId="8" w16cid:durableId="958876378">
    <w:abstractNumId w:val="1"/>
  </w:num>
  <w:num w:numId="9" w16cid:durableId="1769618570">
    <w:abstractNumId w:val="2"/>
  </w:num>
  <w:num w:numId="10" w16cid:durableId="1453402360">
    <w:abstractNumId w:val="3"/>
  </w:num>
  <w:num w:numId="11" w16cid:durableId="1102527347">
    <w:abstractNumId w:val="48"/>
  </w:num>
  <w:num w:numId="12" w16cid:durableId="1590771770">
    <w:abstractNumId w:val="27"/>
  </w:num>
  <w:num w:numId="13" w16cid:durableId="1311594409">
    <w:abstractNumId w:val="41"/>
  </w:num>
  <w:num w:numId="14" w16cid:durableId="1637183260">
    <w:abstractNumId w:val="10"/>
  </w:num>
  <w:num w:numId="15" w16cid:durableId="2981693">
    <w:abstractNumId w:val="35"/>
  </w:num>
  <w:num w:numId="16" w16cid:durableId="2082484012">
    <w:abstractNumId w:val="43"/>
  </w:num>
  <w:num w:numId="17" w16cid:durableId="170803476">
    <w:abstractNumId w:val="32"/>
  </w:num>
  <w:num w:numId="18" w16cid:durableId="805507306">
    <w:abstractNumId w:val="22"/>
  </w:num>
  <w:num w:numId="19" w16cid:durableId="264654707">
    <w:abstractNumId w:val="46"/>
  </w:num>
  <w:num w:numId="20" w16cid:durableId="203253325">
    <w:abstractNumId w:val="34"/>
  </w:num>
  <w:num w:numId="21" w16cid:durableId="66388284">
    <w:abstractNumId w:val="40"/>
  </w:num>
  <w:num w:numId="22" w16cid:durableId="611787486">
    <w:abstractNumId w:val="26"/>
  </w:num>
  <w:num w:numId="23" w16cid:durableId="1179343883">
    <w:abstractNumId w:val="42"/>
  </w:num>
  <w:num w:numId="24" w16cid:durableId="809636168">
    <w:abstractNumId w:val="24"/>
  </w:num>
  <w:num w:numId="25" w16cid:durableId="1887721835">
    <w:abstractNumId w:val="15"/>
  </w:num>
  <w:num w:numId="26" w16cid:durableId="583607683">
    <w:abstractNumId w:val="7"/>
  </w:num>
  <w:num w:numId="27" w16cid:durableId="228425128">
    <w:abstractNumId w:val="37"/>
  </w:num>
  <w:num w:numId="28" w16cid:durableId="1176110518">
    <w:abstractNumId w:val="9"/>
  </w:num>
  <w:num w:numId="29" w16cid:durableId="226645003">
    <w:abstractNumId w:val="14"/>
  </w:num>
  <w:num w:numId="30" w16cid:durableId="409499959">
    <w:abstractNumId w:val="6"/>
  </w:num>
  <w:num w:numId="31" w16cid:durableId="755788914">
    <w:abstractNumId w:val="29"/>
  </w:num>
  <w:num w:numId="32" w16cid:durableId="1051080655">
    <w:abstractNumId w:val="5"/>
  </w:num>
  <w:num w:numId="33" w16cid:durableId="1788936577">
    <w:abstractNumId w:val="39"/>
  </w:num>
  <w:num w:numId="34" w16cid:durableId="1008828332">
    <w:abstractNumId w:val="16"/>
  </w:num>
  <w:num w:numId="35" w16cid:durableId="1355305833">
    <w:abstractNumId w:val="31"/>
  </w:num>
  <w:num w:numId="36" w16cid:durableId="292950398">
    <w:abstractNumId w:val="17"/>
  </w:num>
  <w:num w:numId="37" w16cid:durableId="1832136915">
    <w:abstractNumId w:val="8"/>
  </w:num>
  <w:num w:numId="38" w16cid:durableId="2142266289">
    <w:abstractNumId w:val="33"/>
  </w:num>
  <w:num w:numId="39" w16cid:durableId="742065101">
    <w:abstractNumId w:val="11"/>
  </w:num>
  <w:num w:numId="40" w16cid:durableId="892542869">
    <w:abstractNumId w:val="20"/>
  </w:num>
  <w:num w:numId="41" w16cid:durableId="1237395636">
    <w:abstractNumId w:val="28"/>
  </w:num>
  <w:num w:numId="42" w16cid:durableId="1563639716">
    <w:abstractNumId w:val="38"/>
  </w:num>
  <w:num w:numId="43" w16cid:durableId="1943368945">
    <w:abstractNumId w:val="47"/>
  </w:num>
  <w:num w:numId="44" w16cid:durableId="1738473895">
    <w:abstractNumId w:val="25"/>
  </w:num>
  <w:num w:numId="45" w16cid:durableId="1839732761">
    <w:abstractNumId w:val="23"/>
  </w:num>
  <w:num w:numId="46" w16cid:durableId="413086832">
    <w:abstractNumId w:val="49"/>
  </w:num>
  <w:num w:numId="47" w16cid:durableId="2019959341">
    <w:abstractNumId w:val="4"/>
  </w:num>
  <w:num w:numId="48" w16cid:durableId="912929369">
    <w:abstractNumId w:val="45"/>
  </w:num>
  <w:num w:numId="49" w16cid:durableId="396442184">
    <w:abstractNumId w:val="21"/>
  </w:num>
  <w:num w:numId="50" w16cid:durableId="516310513">
    <w:abstractNumId w:val="4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6AB6"/>
    <w:rsid w:val="00001518"/>
    <w:rsid w:val="00021CF3"/>
    <w:rsid w:val="000304A6"/>
    <w:rsid w:val="00056128"/>
    <w:rsid w:val="000C7165"/>
    <w:rsid w:val="000F5388"/>
    <w:rsid w:val="00102E06"/>
    <w:rsid w:val="00182515"/>
    <w:rsid w:val="001A6FFA"/>
    <w:rsid w:val="001C1098"/>
    <w:rsid w:val="001C47E8"/>
    <w:rsid w:val="001D7CF3"/>
    <w:rsid w:val="001E37F2"/>
    <w:rsid w:val="001E518D"/>
    <w:rsid w:val="001F07F7"/>
    <w:rsid w:val="00221621"/>
    <w:rsid w:val="00237288"/>
    <w:rsid w:val="00245DF3"/>
    <w:rsid w:val="00272179"/>
    <w:rsid w:val="00280EAA"/>
    <w:rsid w:val="00290784"/>
    <w:rsid w:val="00292EE4"/>
    <w:rsid w:val="002A10F6"/>
    <w:rsid w:val="002B4227"/>
    <w:rsid w:val="002C49ED"/>
    <w:rsid w:val="002F6CCC"/>
    <w:rsid w:val="0031263F"/>
    <w:rsid w:val="00316BA1"/>
    <w:rsid w:val="003254A1"/>
    <w:rsid w:val="00325AF6"/>
    <w:rsid w:val="00327B42"/>
    <w:rsid w:val="00330F38"/>
    <w:rsid w:val="00332BD0"/>
    <w:rsid w:val="0033430B"/>
    <w:rsid w:val="00361D20"/>
    <w:rsid w:val="00366EB1"/>
    <w:rsid w:val="00375A43"/>
    <w:rsid w:val="00382B7B"/>
    <w:rsid w:val="003D0DB5"/>
    <w:rsid w:val="003F69A5"/>
    <w:rsid w:val="00402770"/>
    <w:rsid w:val="00427CC4"/>
    <w:rsid w:val="00447D5F"/>
    <w:rsid w:val="004538A0"/>
    <w:rsid w:val="004607D5"/>
    <w:rsid w:val="004632D2"/>
    <w:rsid w:val="00500D4D"/>
    <w:rsid w:val="0052448C"/>
    <w:rsid w:val="0054142B"/>
    <w:rsid w:val="00560434"/>
    <w:rsid w:val="00565DB3"/>
    <w:rsid w:val="00570F88"/>
    <w:rsid w:val="005713FF"/>
    <w:rsid w:val="00593C0C"/>
    <w:rsid w:val="005A23F3"/>
    <w:rsid w:val="005C79D8"/>
    <w:rsid w:val="005E2B45"/>
    <w:rsid w:val="005F3F23"/>
    <w:rsid w:val="005F4D72"/>
    <w:rsid w:val="005F590A"/>
    <w:rsid w:val="00604811"/>
    <w:rsid w:val="006220B4"/>
    <w:rsid w:val="00633C19"/>
    <w:rsid w:val="00664B2D"/>
    <w:rsid w:val="006A1567"/>
    <w:rsid w:val="006B590F"/>
    <w:rsid w:val="006C2022"/>
    <w:rsid w:val="006C3D3A"/>
    <w:rsid w:val="006F71B9"/>
    <w:rsid w:val="0071792E"/>
    <w:rsid w:val="00725AD9"/>
    <w:rsid w:val="00737E03"/>
    <w:rsid w:val="00744C3F"/>
    <w:rsid w:val="00756067"/>
    <w:rsid w:val="00781BB4"/>
    <w:rsid w:val="007927DD"/>
    <w:rsid w:val="007A5A09"/>
    <w:rsid w:val="0083002F"/>
    <w:rsid w:val="0083631A"/>
    <w:rsid w:val="00837E66"/>
    <w:rsid w:val="00840227"/>
    <w:rsid w:val="00874987"/>
    <w:rsid w:val="008831E4"/>
    <w:rsid w:val="008B76F2"/>
    <w:rsid w:val="008E079B"/>
    <w:rsid w:val="008E1E9F"/>
    <w:rsid w:val="008E3841"/>
    <w:rsid w:val="008E6D0F"/>
    <w:rsid w:val="008F30F2"/>
    <w:rsid w:val="00923CDA"/>
    <w:rsid w:val="0092619D"/>
    <w:rsid w:val="009324F6"/>
    <w:rsid w:val="009462BA"/>
    <w:rsid w:val="00946304"/>
    <w:rsid w:val="009A045C"/>
    <w:rsid w:val="009A7785"/>
    <w:rsid w:val="009D1A2E"/>
    <w:rsid w:val="009F0BB2"/>
    <w:rsid w:val="00A24A2F"/>
    <w:rsid w:val="00A25085"/>
    <w:rsid w:val="00A26788"/>
    <w:rsid w:val="00A33A8C"/>
    <w:rsid w:val="00A6176A"/>
    <w:rsid w:val="00A73892"/>
    <w:rsid w:val="00A75E8F"/>
    <w:rsid w:val="00A85049"/>
    <w:rsid w:val="00A9232C"/>
    <w:rsid w:val="00A96AB6"/>
    <w:rsid w:val="00AB3A30"/>
    <w:rsid w:val="00AC327B"/>
    <w:rsid w:val="00AC422A"/>
    <w:rsid w:val="00B46314"/>
    <w:rsid w:val="00B66A15"/>
    <w:rsid w:val="00B676E2"/>
    <w:rsid w:val="00B71870"/>
    <w:rsid w:val="00B773C3"/>
    <w:rsid w:val="00BA1328"/>
    <w:rsid w:val="00BB7208"/>
    <w:rsid w:val="00BC3259"/>
    <w:rsid w:val="00BE1165"/>
    <w:rsid w:val="00C04E32"/>
    <w:rsid w:val="00C10F0E"/>
    <w:rsid w:val="00C32DCB"/>
    <w:rsid w:val="00C478F2"/>
    <w:rsid w:val="00C558AC"/>
    <w:rsid w:val="00C821B6"/>
    <w:rsid w:val="00CA7BA0"/>
    <w:rsid w:val="00CB449B"/>
    <w:rsid w:val="00CB6E62"/>
    <w:rsid w:val="00CB7F0C"/>
    <w:rsid w:val="00D24227"/>
    <w:rsid w:val="00DB70C2"/>
    <w:rsid w:val="00DE4AF6"/>
    <w:rsid w:val="00DE5142"/>
    <w:rsid w:val="00E119F7"/>
    <w:rsid w:val="00E12225"/>
    <w:rsid w:val="00E1343D"/>
    <w:rsid w:val="00E30974"/>
    <w:rsid w:val="00E72019"/>
    <w:rsid w:val="00E87DE9"/>
    <w:rsid w:val="00E95107"/>
    <w:rsid w:val="00EC1960"/>
    <w:rsid w:val="00F06A6D"/>
    <w:rsid w:val="00F07AB4"/>
    <w:rsid w:val="00F17B62"/>
    <w:rsid w:val="00F42894"/>
    <w:rsid w:val="00F61D9C"/>
    <w:rsid w:val="00F820DD"/>
    <w:rsid w:val="00FA2717"/>
    <w:rsid w:val="00FC3166"/>
    <w:rsid w:val="00FE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6F07C"/>
  <w15:docId w15:val="{9509E23E-3EA1-4802-8587-B0F61D99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Tekstpodstawowy"/>
    <w:link w:val="Nagwek1Znak"/>
    <w:qFormat/>
    <w:rsid w:val="001E37F2"/>
    <w:pPr>
      <w:keepNext/>
      <w:widowControl w:val="0"/>
      <w:numPr>
        <w:numId w:val="1"/>
      </w:numPr>
      <w:spacing w:before="240" w:after="120"/>
      <w:textAlignment w:val="auto"/>
      <w:outlineLvl w:val="0"/>
    </w:pPr>
    <w:rPr>
      <w:rFonts w:ascii="Arial" w:eastAsia="Microsoft YaHei" w:hAnsi="Arial" w:cs="Mangal"/>
      <w:b/>
      <w:bCs/>
      <w:sz w:val="32"/>
      <w:szCs w:val="32"/>
      <w:lang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A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18A303" w:themeColor="accent1"/>
      <w:sz w:val="26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WWCharLFO1LVL2">
    <w:name w:val="WW_CharLFO1LVL2"/>
    <w:qFormat/>
    <w:rPr>
      <w:rFonts w:ascii="Tahoma" w:eastAsia="Arial" w:hAnsi="Tahoma" w:cs="Tahoma"/>
      <w:b/>
      <w:bCs/>
      <w:spacing w:val="-1"/>
      <w:w w:val="99"/>
      <w:sz w:val="20"/>
      <w:szCs w:val="20"/>
    </w:rPr>
  </w:style>
  <w:style w:type="character" w:customStyle="1" w:styleId="WWCharLFO1LVL3">
    <w:name w:val="WW_CharLFO1LVL3"/>
    <w:qFormat/>
    <w:rPr>
      <w:rFonts w:ascii="Tahoma" w:eastAsia="Arial" w:hAnsi="Tahoma" w:cs="Tahoma"/>
      <w:b/>
      <w:bCs/>
      <w:spacing w:val="-1"/>
      <w:w w:val="99"/>
      <w:sz w:val="20"/>
      <w:szCs w:val="20"/>
    </w:rPr>
  </w:style>
  <w:style w:type="character" w:customStyle="1" w:styleId="WWCharLFO1LVL4">
    <w:name w:val="WW_CharLFO1LVL4"/>
    <w:qFormat/>
    <w:rPr>
      <w:rFonts w:cs="Symbol"/>
    </w:rPr>
  </w:style>
  <w:style w:type="character" w:customStyle="1" w:styleId="WWCharLFO1LVL5">
    <w:name w:val="WW_CharLFO1LVL5"/>
    <w:qFormat/>
    <w:rPr>
      <w:rFonts w:cs="Symbol"/>
    </w:rPr>
  </w:style>
  <w:style w:type="character" w:customStyle="1" w:styleId="WWCharLFO1LVL6">
    <w:name w:val="WW_CharLFO1LVL6"/>
    <w:qFormat/>
    <w:rPr>
      <w:rFonts w:cs="Symbol"/>
    </w:rPr>
  </w:style>
  <w:style w:type="character" w:customStyle="1" w:styleId="WWCharLFO1LVL7">
    <w:name w:val="WW_CharLFO1LVL7"/>
    <w:qFormat/>
    <w:rPr>
      <w:rFonts w:cs="Symbol"/>
    </w:rPr>
  </w:style>
  <w:style w:type="character" w:customStyle="1" w:styleId="WWCharLFO1LVL8">
    <w:name w:val="WW_CharLFO1LVL8"/>
    <w:qFormat/>
    <w:rPr>
      <w:rFonts w:cs="Symbol"/>
    </w:rPr>
  </w:style>
  <w:style w:type="character" w:customStyle="1" w:styleId="WWCharLFO1LVL9">
    <w:name w:val="WW_CharLFO1LVL9"/>
    <w:qFormat/>
    <w:rPr>
      <w:rFonts w:cs="Symbol"/>
    </w:rPr>
  </w:style>
  <w:style w:type="character" w:customStyle="1" w:styleId="WWCharLFO2LVL1">
    <w:name w:val="WW_CharLFO2LVL1"/>
    <w:qFormat/>
    <w:rPr>
      <w:rFonts w:cs="Symbol"/>
    </w:rPr>
  </w:style>
  <w:style w:type="character" w:customStyle="1" w:styleId="WWCharLFO2LVL2">
    <w:name w:val="WW_CharLFO2LVL2"/>
    <w:qFormat/>
    <w:rPr>
      <w:rFonts w:cs="Courier New"/>
    </w:rPr>
  </w:style>
  <w:style w:type="character" w:customStyle="1" w:styleId="WWCharLFO2LVL3">
    <w:name w:val="WW_CharLFO2LVL3"/>
    <w:qFormat/>
    <w:rPr>
      <w:rFonts w:cs="Wingdings"/>
    </w:rPr>
  </w:style>
  <w:style w:type="character" w:customStyle="1" w:styleId="WWCharLFO2LVL4">
    <w:name w:val="WW_CharLFO2LVL4"/>
    <w:qFormat/>
    <w:rPr>
      <w:rFonts w:cs="Symbol"/>
    </w:rPr>
  </w:style>
  <w:style w:type="character" w:customStyle="1" w:styleId="WWCharLFO2LVL5">
    <w:name w:val="WW_CharLFO2LVL5"/>
    <w:qFormat/>
    <w:rPr>
      <w:rFonts w:cs="Courier New"/>
    </w:rPr>
  </w:style>
  <w:style w:type="character" w:customStyle="1" w:styleId="WWCharLFO2LVL6">
    <w:name w:val="WW_CharLFO2LVL6"/>
    <w:qFormat/>
    <w:rPr>
      <w:rFonts w:cs="Wingdings"/>
    </w:rPr>
  </w:style>
  <w:style w:type="character" w:customStyle="1" w:styleId="WWCharLFO2LVL7">
    <w:name w:val="WW_CharLFO2LVL7"/>
    <w:qFormat/>
    <w:rPr>
      <w:rFonts w:cs="Symbol"/>
    </w:rPr>
  </w:style>
  <w:style w:type="character" w:customStyle="1" w:styleId="WWCharLFO2LVL8">
    <w:name w:val="WW_CharLFO2LVL8"/>
    <w:qFormat/>
    <w:rPr>
      <w:rFonts w:cs="Courier New"/>
    </w:rPr>
  </w:style>
  <w:style w:type="character" w:customStyle="1" w:styleId="WWCharLFO2LVL9">
    <w:name w:val="WW_CharLFO2LVL9"/>
    <w:qFormat/>
    <w:rPr>
      <w:rFonts w:cs="Wingdings"/>
    </w:rPr>
  </w:style>
  <w:style w:type="character" w:customStyle="1" w:styleId="WWCharLFO11LVL1">
    <w:name w:val="WW_CharLFO11LVL1"/>
    <w:qFormat/>
    <w:rPr>
      <w:rFonts w:ascii="Arial" w:eastAsia="NSimSun" w:hAnsi="Arial" w:cs="Arial"/>
    </w:rPr>
  </w:style>
  <w:style w:type="character" w:customStyle="1" w:styleId="WWCharLFO12LVL1">
    <w:name w:val="WW_CharLFO12LVL1"/>
    <w:qFormat/>
    <w:rPr>
      <w:rFonts w:ascii="Arial" w:hAnsi="Arial"/>
      <w:sz w:val="24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customStyle="1" w:styleId="Listauser">
    <w:name w:val="Lista (user)"/>
    <w:basedOn w:val="Tekstpodstawowy"/>
    <w:qFormat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Default">
    <w:name w:val="Default"/>
    <w:qFormat/>
    <w:pPr>
      <w:suppressAutoHyphens/>
    </w:pPr>
    <w:rPr>
      <w:rFonts w:ascii="Arial" w:hAnsi="Arial"/>
      <w:color w:val="000000"/>
    </w:rPr>
  </w:style>
  <w:style w:type="paragraph" w:styleId="Akapitzlist">
    <w:name w:val="List Paragraph"/>
    <w:basedOn w:val="Normalny"/>
    <w:uiPriority w:val="34"/>
    <w:qFormat/>
    <w:pPr>
      <w:ind w:left="776"/>
      <w:jc w:val="both"/>
    </w:p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paragraph" w:customStyle="1" w:styleId="Zwykytekst3">
    <w:name w:val="Zwykły tekst3"/>
    <w:basedOn w:val="Normalny"/>
    <w:qFormat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Zwykytekst">
    <w:name w:val="Plain Text"/>
    <w:basedOn w:val="Normalny"/>
    <w:link w:val="ZwykytekstZnak"/>
    <w:semiHidden/>
    <w:rsid w:val="00B66A15"/>
    <w:pPr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B66A15"/>
    <w:rPr>
      <w:rFonts w:ascii="Courier New" w:eastAsia="Times New Roman" w:hAnsi="Courier New" w:cs="Times New Roman"/>
      <w:kern w:val="0"/>
      <w:sz w:val="20"/>
      <w:szCs w:val="20"/>
      <w:lang w:eastAsia="pl-PL" w:bidi="ar-SA"/>
    </w:rPr>
  </w:style>
  <w:style w:type="table" w:styleId="Tabela-Siatka">
    <w:name w:val="Table Grid"/>
    <w:basedOn w:val="Standardowy"/>
    <w:uiPriority w:val="59"/>
    <w:rsid w:val="0083002F"/>
    <w:pPr>
      <w:suppressAutoHyphens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02F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02F"/>
    <w:rPr>
      <w:rFonts w:ascii="Tahoma" w:hAnsi="Tahoma" w:cs="Mangal"/>
      <w:sz w:val="16"/>
      <w:szCs w:val="14"/>
    </w:rPr>
  </w:style>
  <w:style w:type="character" w:customStyle="1" w:styleId="Znakiprzypiswdolnych">
    <w:name w:val="Znaki przypisów dolnych"/>
    <w:rsid w:val="00A9232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9232C"/>
    <w:pPr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232C"/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A923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9232C"/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9232C"/>
    <w:rPr>
      <w:rFonts w:ascii="Liberation Sans" w:eastAsia="Microsoft YaHei" w:hAnsi="Liberation Sans"/>
      <w:sz w:val="28"/>
      <w:szCs w:val="28"/>
    </w:rPr>
  </w:style>
  <w:style w:type="character" w:styleId="Pogrubienie">
    <w:name w:val="Strong"/>
    <w:qFormat/>
    <w:rsid w:val="001E37F2"/>
    <w:rPr>
      <w:b/>
      <w:bCs/>
    </w:rPr>
  </w:style>
  <w:style w:type="character" w:customStyle="1" w:styleId="Hipercze1">
    <w:name w:val="Hiperłącze1"/>
    <w:basedOn w:val="Domylnaczcionkaakapitu"/>
    <w:uiPriority w:val="99"/>
    <w:unhideWhenUsed/>
    <w:rsid w:val="001E37F2"/>
    <w:rPr>
      <w:color w:val="0000EE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E37F2"/>
    <w:rPr>
      <w:rFonts w:ascii="Arial" w:eastAsia="Microsoft YaHei" w:hAnsi="Arial" w:cs="Mangal"/>
      <w:b/>
      <w:bCs/>
      <w:sz w:val="32"/>
      <w:szCs w:val="32"/>
      <w:lang w:bidi="ar-SA"/>
    </w:rPr>
  </w:style>
  <w:style w:type="character" w:customStyle="1" w:styleId="ZnakZnak3">
    <w:name w:val="Znak Znak3"/>
    <w:rsid w:val="001E37F2"/>
    <w:rPr>
      <w:rFonts w:ascii="Tahoma" w:hAnsi="Tahoma" w:cs="Tahoma"/>
      <w:sz w:val="16"/>
      <w:szCs w:val="16"/>
    </w:rPr>
  </w:style>
  <w:style w:type="character" w:customStyle="1" w:styleId="ZnakZnak">
    <w:name w:val="Znak Znak"/>
    <w:rsid w:val="001E37F2"/>
    <w:rPr>
      <w:rFonts w:cs="Lucida Sans Unicode"/>
      <w:sz w:val="24"/>
      <w:szCs w:val="24"/>
      <w:lang w:bidi="ar-SA"/>
    </w:rPr>
  </w:style>
  <w:style w:type="character" w:customStyle="1" w:styleId="Tekstpodstawowy2Znak">
    <w:name w:val="Tekst podstawowy 2 Znak"/>
    <w:rsid w:val="001E37F2"/>
    <w:rPr>
      <w:sz w:val="22"/>
    </w:rPr>
  </w:style>
  <w:style w:type="paragraph" w:customStyle="1" w:styleId="Tekstpodstawowy21">
    <w:name w:val="Tekst podstawowy 21"/>
    <w:basedOn w:val="Normalny"/>
    <w:rsid w:val="001E37F2"/>
    <w:pPr>
      <w:jc w:val="both"/>
      <w:textAlignment w:val="auto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kstpodstawowy24">
    <w:name w:val="Tekst podstawowy 24"/>
    <w:basedOn w:val="Normalny"/>
    <w:rsid w:val="001E37F2"/>
    <w:pPr>
      <w:widowControl w:val="0"/>
      <w:jc w:val="center"/>
      <w:textAlignment w:val="auto"/>
    </w:pPr>
    <w:rPr>
      <w:rFonts w:ascii="Times New Roman" w:eastAsia="Lucida Sans Unicode" w:hAnsi="Times New Roman" w:cs="Times New Roman"/>
      <w:b/>
      <w:lang w:bidi="ar-SA"/>
    </w:rPr>
  </w:style>
  <w:style w:type="paragraph" w:customStyle="1" w:styleId="Tekstwstpniesformatowany">
    <w:name w:val="Tekst wstępnie sformatowany"/>
    <w:basedOn w:val="Normalny"/>
    <w:rsid w:val="001E37F2"/>
    <w:pPr>
      <w:widowControl w:val="0"/>
      <w:textAlignment w:val="auto"/>
    </w:pPr>
    <w:rPr>
      <w:rFonts w:ascii="Liberation Mono" w:hAnsi="Liberation Mono" w:cs="Liberation Mono"/>
      <w:sz w:val="20"/>
      <w:szCs w:val="20"/>
      <w:lang w:bidi="ar-SA"/>
    </w:rPr>
  </w:style>
  <w:style w:type="paragraph" w:styleId="NormalnyWeb">
    <w:name w:val="Normal (Web)"/>
    <w:basedOn w:val="Normalny"/>
    <w:rsid w:val="00280EAA"/>
    <w:pPr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AA"/>
    <w:rPr>
      <w:rFonts w:asciiTheme="majorHAnsi" w:eastAsiaTheme="majorEastAsia" w:hAnsiTheme="majorHAnsi" w:cs="Mangal"/>
      <w:b/>
      <w:bCs/>
      <w:color w:val="18A303" w:themeColor="accent1"/>
      <w:sz w:val="26"/>
      <w:szCs w:val="23"/>
    </w:rPr>
  </w:style>
  <w:style w:type="paragraph" w:customStyle="1" w:styleId="Zawartotabeli">
    <w:name w:val="Zawartość tabeli"/>
    <w:basedOn w:val="Normalny"/>
    <w:rsid w:val="00280EAA"/>
    <w:pPr>
      <w:widowControl w:val="0"/>
      <w:suppressLineNumbers/>
      <w:textAlignment w:val="auto"/>
    </w:pPr>
    <w:rPr>
      <w:rFonts w:ascii="Times New Roman" w:eastAsia="Lucida Sans Unicode" w:hAnsi="Times New Roman" w:cs="Tahoma"/>
      <w:color w:val="000000"/>
      <w:kern w:val="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yiszkolenia.praca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3A270-C220-47B8-BAF4-309DA982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10</cp:revision>
  <cp:lastPrinted>2026-03-26T10:19:00Z</cp:lastPrinted>
  <dcterms:created xsi:type="dcterms:W3CDTF">2026-03-27T11:16:00Z</dcterms:created>
  <dcterms:modified xsi:type="dcterms:W3CDTF">2026-08-26T10:20:00Z</dcterms:modified>
  <dc:language>pl-PL</dc:language>
</cp:coreProperties>
</file>